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36507" w:rsidR="006F5FD0" w:rsidP="002F494F" w:rsidRDefault="006F5FD0" w14:paraId="42DF0B3A" w14:textId="56AF2EEC">
      <w:pPr>
        <w:jc w:val="center"/>
        <w:rPr>
          <w:szCs w:val="24"/>
          <w:lang w:val="en-GB"/>
        </w:rPr>
      </w:pPr>
      <w:r w:rsidRPr="00E36507">
        <w:rPr>
          <w:szCs w:val="24"/>
          <w:lang w:val="en-GB"/>
        </w:rPr>
        <w:br/>
      </w:r>
    </w:p>
    <w:p w:rsidR="00CC1FCB" w:rsidP="00CC1FCB" w:rsidRDefault="00C03806" w14:paraId="169BAE80" w14:textId="6D822828">
      <w:pPr>
        <w:jc w:val="center"/>
        <w:rPr>
          <w:b/>
          <w:sz w:val="28"/>
          <w:szCs w:val="28"/>
          <w:lang w:val="en-GB"/>
        </w:rPr>
      </w:pPr>
      <w:r w:rsidRPr="00B50F67">
        <w:rPr>
          <w:b/>
          <w:sz w:val="28"/>
          <w:szCs w:val="28"/>
          <w:lang w:val="en-GB"/>
        </w:rPr>
        <w:t xml:space="preserve">CONTRACT </w:t>
      </w:r>
      <w:r w:rsidRPr="00B50F67" w:rsidR="006F5FD0">
        <w:rPr>
          <w:b/>
          <w:sz w:val="28"/>
          <w:szCs w:val="28"/>
          <w:lang w:val="en-GB"/>
        </w:rPr>
        <w:t>NOTICE</w:t>
      </w:r>
    </w:p>
    <w:p w:rsidRPr="00CC1FCB" w:rsidR="00CC1FCB" w:rsidP="00CC1FCB" w:rsidRDefault="00CC1FCB" w14:paraId="2D9C4AB3" w14:textId="77777777">
      <w:pPr>
        <w:jc w:val="center"/>
        <w:rPr>
          <w:rStyle w:val="Strong"/>
          <w:sz w:val="28"/>
          <w:szCs w:val="28"/>
          <w:lang w:val="en-GB"/>
        </w:rPr>
      </w:pPr>
    </w:p>
    <w:p w:rsidRPr="00E36507" w:rsidR="00F3539A" w:rsidP="00023E83" w:rsidRDefault="00DB35A9" w14:paraId="16C724C2" w14:textId="63773F7F">
      <w:pPr>
        <w:spacing w:beforeAutospacing="1" w:afterAutospacing="1"/>
        <w:rPr>
          <w:rStyle w:val="Strong"/>
          <w:szCs w:val="24"/>
          <w:u w:val="single"/>
          <w:lang w:val="en-GB"/>
        </w:rPr>
      </w:pPr>
      <w:r w:rsidRPr="00E36507">
        <w:rPr>
          <w:b/>
          <w:szCs w:val="24"/>
          <w:u w:val="single"/>
        </w:rPr>
        <w:t>CALL FOR TENDER</w:t>
      </w:r>
      <w:r w:rsidRPr="00E36507" w:rsidR="00297B55">
        <w:rPr>
          <w:b/>
          <w:szCs w:val="24"/>
          <w:u w:val="single"/>
        </w:rPr>
        <w:t xml:space="preserve">: GENERAL </w:t>
      </w:r>
      <w:r w:rsidRPr="00E36507" w:rsidR="004A079B">
        <w:rPr>
          <w:b/>
          <w:szCs w:val="24"/>
          <w:u w:val="single"/>
        </w:rPr>
        <w:t xml:space="preserve">INFORMATION </w:t>
      </w:r>
    </w:p>
    <w:p w:rsidRPr="00E36507" w:rsidR="00EF74CF" w:rsidP="00491B6B" w:rsidRDefault="00805ECD" w14:paraId="5B463A74" w14:textId="4DEE2BD2">
      <w:pPr>
        <w:numPr>
          <w:ilvl w:val="0"/>
          <w:numId w:val="46"/>
        </w:numPr>
        <w:jc w:val="both"/>
        <w:outlineLvl w:val="0"/>
        <w:rPr>
          <w:rStyle w:val="Strong"/>
          <w:szCs w:val="24"/>
          <w:u w:val="single"/>
          <w:lang w:val="en-GB"/>
        </w:rPr>
      </w:pPr>
      <w:r w:rsidRPr="00E36507">
        <w:rPr>
          <w:rStyle w:val="Strong"/>
          <w:szCs w:val="24"/>
          <w:u w:val="single"/>
          <w:lang w:val="en-GB"/>
        </w:rPr>
        <w:t>Buyer</w:t>
      </w:r>
    </w:p>
    <w:p w:rsidRPr="00E36507" w:rsidR="00EF74CF" w:rsidP="003E05A3" w:rsidRDefault="00EF74CF" w14:paraId="303D6D3A" w14:textId="2C0D3E92">
      <w:pPr>
        <w:outlineLvl w:val="0"/>
        <w:rPr>
          <w:rStyle w:val="Strong"/>
          <w:b w:val="0"/>
          <w:szCs w:val="24"/>
          <w:lang w:val="en-GB"/>
        </w:rPr>
      </w:pPr>
      <w:r w:rsidRPr="00E36507">
        <w:rPr>
          <w:rStyle w:val="Strong"/>
          <w:b w:val="0"/>
          <w:szCs w:val="24"/>
          <w:lang w:val="en-GB"/>
        </w:rPr>
        <w:t xml:space="preserve">Official name: </w:t>
      </w:r>
      <w:r w:rsidRPr="003E05A3" w:rsidR="003E05A3">
        <w:rPr>
          <w:rStyle w:val="Strong"/>
          <w:b w:val="0"/>
          <w:szCs w:val="24"/>
          <w:lang w:val="en-GB"/>
        </w:rPr>
        <w:t>European Union Integrated Border Management Assistance Mission in Libya (EUBAM Libya).</w:t>
      </w:r>
    </w:p>
    <w:p w:rsidRPr="00E36507" w:rsidR="00805ECD" w:rsidP="00491B6B" w:rsidRDefault="00805ECD" w14:paraId="4AB21F64" w14:textId="0F200130">
      <w:pPr>
        <w:numPr>
          <w:ilvl w:val="0"/>
          <w:numId w:val="46"/>
        </w:numPr>
        <w:jc w:val="both"/>
        <w:outlineLvl w:val="0"/>
        <w:rPr>
          <w:rStyle w:val="Strong"/>
          <w:b w:val="0"/>
          <w:szCs w:val="24"/>
          <w:lang w:val="en-GB"/>
        </w:rPr>
      </w:pPr>
      <w:r w:rsidRPr="00E36507">
        <w:rPr>
          <w:rStyle w:val="Strong"/>
          <w:szCs w:val="24"/>
          <w:u w:val="single"/>
          <w:lang w:val="en-GB"/>
        </w:rPr>
        <w:t>Procedure</w:t>
      </w:r>
    </w:p>
    <w:p w:rsidRPr="00E36507" w:rsidR="00F948DD" w:rsidP="00491B6B" w:rsidRDefault="00F948DD" w14:paraId="16F47952" w14:textId="504A7E60">
      <w:pPr>
        <w:numPr>
          <w:ilvl w:val="1"/>
          <w:numId w:val="46"/>
        </w:numPr>
        <w:jc w:val="both"/>
        <w:outlineLvl w:val="0"/>
        <w:rPr>
          <w:rStyle w:val="Strong"/>
          <w:b w:val="0"/>
          <w:szCs w:val="24"/>
          <w:lang w:val="en-GB"/>
        </w:rPr>
      </w:pPr>
      <w:r w:rsidRPr="00E36507">
        <w:rPr>
          <w:rStyle w:val="Strong"/>
          <w:szCs w:val="24"/>
          <w:lang w:val="en-GB"/>
        </w:rPr>
        <w:t>Procedure</w:t>
      </w:r>
    </w:p>
    <w:p w:rsidRPr="00E36507" w:rsidR="00CF366A" w:rsidP="00491B6B" w:rsidRDefault="00B513FE" w14:paraId="211EB328" w14:textId="39CDE66E">
      <w:pPr>
        <w:jc w:val="both"/>
        <w:outlineLvl w:val="0"/>
        <w:rPr>
          <w:rStyle w:val="Strong"/>
          <w:b w:val="0"/>
          <w:szCs w:val="24"/>
          <w:lang w:val="en-GB"/>
        </w:rPr>
      </w:pPr>
      <w:r w:rsidRPr="00E36507">
        <w:rPr>
          <w:i/>
          <w:iCs/>
          <w:szCs w:val="24"/>
        </w:rPr>
        <w:t>Title:</w:t>
      </w:r>
      <w:r w:rsidR="006530D4">
        <w:rPr>
          <w:rStyle w:val="Strong"/>
          <w:b w:val="0"/>
          <w:szCs w:val="24"/>
          <w:lang w:val="en-GB"/>
        </w:rPr>
        <w:t xml:space="preserve"> </w:t>
      </w:r>
      <w:r w:rsidRPr="006530D4" w:rsidR="006530D4">
        <w:rPr>
          <w:rStyle w:val="Strong"/>
          <w:b w:val="0"/>
          <w:szCs w:val="24"/>
          <w:lang w:val="en-GB"/>
        </w:rPr>
        <w:t>Supply and Delivery of 30 Night Vision Thermal Binocula</w:t>
      </w:r>
      <w:r w:rsidR="006530D4">
        <w:rPr>
          <w:rStyle w:val="Strong"/>
          <w:b w:val="0"/>
          <w:szCs w:val="24"/>
          <w:lang w:val="en-GB"/>
        </w:rPr>
        <w:t>rs</w:t>
      </w:r>
    </w:p>
    <w:p w:rsidRPr="00E36507" w:rsidR="00805ECD" w:rsidP="003E05A3" w:rsidRDefault="00805ECD" w14:paraId="4BF02291" w14:textId="192AB238">
      <w:pPr>
        <w:jc w:val="both"/>
        <w:rPr>
          <w:rStyle w:val="Emphasis"/>
          <w:i w:val="0"/>
          <w:szCs w:val="24"/>
          <w:lang w:val="en-GB"/>
        </w:rPr>
      </w:pPr>
      <w:r w:rsidRPr="00E36507">
        <w:rPr>
          <w:rStyle w:val="Strong"/>
          <w:b w:val="0"/>
          <w:bCs/>
          <w:i/>
          <w:iCs/>
          <w:szCs w:val="24"/>
          <w:lang w:val="en-GB"/>
        </w:rPr>
        <w:t xml:space="preserve">Short description of the contract: </w:t>
      </w:r>
      <w:r w:rsidRPr="003E05A3" w:rsidR="003E05A3">
        <w:rPr>
          <w:rStyle w:val="Strong"/>
          <w:b w:val="0"/>
          <w:szCs w:val="24"/>
          <w:lang w:val="en-GB"/>
        </w:rPr>
        <w:t>The purpose of this procurement is to conclude a contract for the supply</w:t>
      </w:r>
      <w:r w:rsidR="00370FBF">
        <w:rPr>
          <w:rStyle w:val="Strong"/>
          <w:b w:val="0"/>
          <w:szCs w:val="24"/>
          <w:lang w:val="en-GB"/>
        </w:rPr>
        <w:t xml:space="preserve"> and delivery</w:t>
      </w:r>
      <w:r w:rsidRPr="003E05A3" w:rsidR="003E05A3">
        <w:rPr>
          <w:rStyle w:val="Strong"/>
          <w:b w:val="0"/>
          <w:szCs w:val="24"/>
          <w:lang w:val="en-GB"/>
        </w:rPr>
        <w:t xml:space="preserve"> of </w:t>
      </w:r>
      <w:r w:rsidRPr="006530D4" w:rsidR="006530D4">
        <w:rPr>
          <w:rStyle w:val="Strong"/>
          <w:b w:val="0"/>
          <w:szCs w:val="24"/>
          <w:lang w:val="en-GB"/>
        </w:rPr>
        <w:t>30 Night Vision Thermal Binoculars</w:t>
      </w:r>
      <w:r w:rsidRPr="003E05A3" w:rsidR="003E05A3">
        <w:rPr>
          <w:rStyle w:val="Strong"/>
          <w:b w:val="0"/>
          <w:szCs w:val="24"/>
          <w:lang w:val="en-GB"/>
        </w:rPr>
        <w:t>, as described in the Technical Specifications</w:t>
      </w:r>
      <w:r w:rsidR="003E05A3">
        <w:rPr>
          <w:rStyle w:val="Strong"/>
          <w:b w:val="0"/>
          <w:szCs w:val="24"/>
          <w:lang w:val="en-GB"/>
        </w:rPr>
        <w:t>.</w:t>
      </w:r>
    </w:p>
    <w:p w:rsidRPr="00E36507" w:rsidR="00F948DD" w:rsidP="00491B6B" w:rsidRDefault="00F948DD" w14:paraId="72519E5B" w14:textId="399F4BAC">
      <w:pPr>
        <w:jc w:val="both"/>
        <w:rPr>
          <w:rStyle w:val="Strong"/>
          <w:b w:val="0"/>
          <w:szCs w:val="24"/>
          <w:lang w:val="en-GB"/>
        </w:rPr>
      </w:pPr>
      <w:bookmarkStart w:name="_Hlk160464738" w:id="0"/>
      <w:r w:rsidRPr="00E36507">
        <w:rPr>
          <w:rStyle w:val="Strong"/>
          <w:b w:val="0"/>
          <w:i/>
          <w:iCs/>
          <w:szCs w:val="24"/>
          <w:lang w:val="en-GB"/>
        </w:rPr>
        <w:t>Type of procedure:</w:t>
      </w:r>
      <w:r w:rsidRPr="00E36507">
        <w:rPr>
          <w:rStyle w:val="Strong"/>
          <w:b w:val="0"/>
          <w:szCs w:val="24"/>
          <w:lang w:val="en-GB"/>
        </w:rPr>
        <w:t xml:space="preserve"> </w:t>
      </w:r>
      <w:r w:rsidR="003E05A3">
        <w:rPr>
          <w:rStyle w:val="Strong"/>
          <w:b w:val="0"/>
          <w:szCs w:val="24"/>
          <w:lang w:val="en-GB"/>
        </w:rPr>
        <w:t>Local Open Procedure</w:t>
      </w:r>
    </w:p>
    <w:bookmarkEnd w:id="0"/>
    <w:p w:rsidRPr="00E36507" w:rsidR="00F948DD" w:rsidP="00491B6B" w:rsidRDefault="00F948DD" w14:paraId="404CA121" w14:textId="1B32E92A">
      <w:pPr>
        <w:numPr>
          <w:ilvl w:val="2"/>
          <w:numId w:val="46"/>
        </w:numPr>
        <w:jc w:val="both"/>
        <w:rPr>
          <w:rStyle w:val="Strong"/>
          <w:bCs/>
          <w:i/>
          <w:iCs/>
          <w:szCs w:val="24"/>
          <w:lang w:val="en-GB"/>
        </w:rPr>
      </w:pPr>
      <w:r w:rsidRPr="00E36507">
        <w:rPr>
          <w:rStyle w:val="Strong"/>
          <w:bCs/>
          <w:szCs w:val="24"/>
          <w:lang w:val="en-GB"/>
        </w:rPr>
        <w:t xml:space="preserve"> Purpose</w:t>
      </w:r>
    </w:p>
    <w:p w:rsidRPr="00E36507" w:rsidR="00F948DD" w:rsidP="00491B6B" w:rsidRDefault="00F948DD" w14:paraId="0B27B75F" w14:textId="35EBB3D0">
      <w:pPr>
        <w:jc w:val="both"/>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Pr="003E05A3">
        <w:rPr>
          <w:rStyle w:val="Emphasis"/>
          <w:i w:val="0"/>
          <w:szCs w:val="24"/>
          <w:lang w:val="en-GB"/>
        </w:rPr>
        <w:t>Supplies</w:t>
      </w:r>
    </w:p>
    <w:p w:rsidRPr="00E36507" w:rsidR="00512C12" w:rsidP="00491B6B" w:rsidRDefault="00512C12" w14:paraId="511F4685" w14:textId="42B882E4">
      <w:pPr>
        <w:jc w:val="both"/>
        <w:rPr>
          <w:rStyle w:val="Strong"/>
          <w:b w:val="0"/>
          <w:szCs w:val="24"/>
          <w:lang w:val="fr-BE"/>
        </w:rPr>
      </w:pPr>
      <w:r w:rsidRPr="00E36507">
        <w:rPr>
          <w:rStyle w:val="Emphasis"/>
          <w:iCs/>
          <w:szCs w:val="24"/>
          <w:lang w:val="fr-BE"/>
        </w:rPr>
        <w:t>Main classification</w:t>
      </w:r>
      <w:r w:rsidRPr="00E36507">
        <w:rPr>
          <w:rStyle w:val="Emphasis"/>
          <w:i w:val="0"/>
          <w:szCs w:val="24"/>
          <w:lang w:val="fr-BE"/>
        </w:rPr>
        <w:t xml:space="preserve"> (</w:t>
      </w:r>
      <w:r w:rsidRPr="00E36507" w:rsidR="00CF366A">
        <w:rPr>
          <w:rStyle w:val="Strong"/>
          <w:szCs w:val="24"/>
          <w:u w:val="single"/>
          <w:lang w:val="fr-BE"/>
        </w:rPr>
        <w:t>CPV</w:t>
      </w:r>
      <w:r w:rsidRPr="00E36507" w:rsidR="000617C9">
        <w:rPr>
          <w:rStyle w:val="FootnoteReference"/>
          <w:b/>
          <w:szCs w:val="24"/>
          <w:u w:val="single"/>
          <w:lang w:val="en-GB"/>
        </w:rPr>
        <w:footnoteReference w:id="1"/>
      </w:r>
      <w:r w:rsidRPr="00E36507" w:rsidR="00CF366A">
        <w:rPr>
          <w:rStyle w:val="Strong"/>
          <w:szCs w:val="24"/>
          <w:u w:val="single"/>
          <w:lang w:val="fr-BE"/>
        </w:rPr>
        <w:t xml:space="preserve"> code</w:t>
      </w:r>
      <w:proofErr w:type="gramStart"/>
      <w:r w:rsidRPr="00E36507" w:rsidR="00910E12">
        <w:rPr>
          <w:rStyle w:val="Strong"/>
          <w:szCs w:val="24"/>
          <w:u w:val="single"/>
          <w:lang w:val="fr-BE"/>
        </w:rPr>
        <w:t>)</w:t>
      </w:r>
      <w:r w:rsidRPr="00E36507" w:rsidR="00910E12">
        <w:rPr>
          <w:rStyle w:val="Strong"/>
          <w:b w:val="0"/>
          <w:szCs w:val="24"/>
          <w:lang w:val="fr-BE"/>
        </w:rPr>
        <w:t>:</w:t>
      </w:r>
      <w:proofErr w:type="gramEnd"/>
      <w:r w:rsidRPr="00E36507">
        <w:rPr>
          <w:rStyle w:val="Strong"/>
          <w:b w:val="0"/>
          <w:szCs w:val="24"/>
          <w:lang w:val="fr-BE"/>
        </w:rPr>
        <w:t xml:space="preserve"> </w:t>
      </w:r>
      <w:r w:rsidRPr="006530D4" w:rsidR="006530D4">
        <w:rPr>
          <w:rStyle w:val="Strong"/>
          <w:b w:val="0"/>
          <w:szCs w:val="24"/>
          <w:lang w:val="fr-BE"/>
        </w:rPr>
        <w:t>38631000-</w:t>
      </w:r>
      <w:r w:rsidR="006530D4">
        <w:rPr>
          <w:rStyle w:val="Strong"/>
          <w:b w:val="0"/>
          <w:szCs w:val="24"/>
          <w:lang w:val="fr-BE"/>
        </w:rPr>
        <w:t xml:space="preserve">7 </w:t>
      </w:r>
      <w:proofErr w:type="spellStart"/>
      <w:r w:rsidRPr="006530D4" w:rsidR="006530D4">
        <w:rPr>
          <w:rStyle w:val="Strong"/>
          <w:b w:val="0"/>
          <w:szCs w:val="24"/>
          <w:lang w:val="fr-BE"/>
        </w:rPr>
        <w:t>Binoculars</w:t>
      </w:r>
      <w:proofErr w:type="spellEnd"/>
    </w:p>
    <w:p w:rsidRPr="00E36507" w:rsidR="000154F0" w:rsidP="00491B6B" w:rsidRDefault="00C31FC4" w14:paraId="321956E2" w14:textId="6BE0921A">
      <w:pPr>
        <w:numPr>
          <w:ilvl w:val="2"/>
          <w:numId w:val="47"/>
        </w:numPr>
        <w:jc w:val="both"/>
        <w:rPr>
          <w:rStyle w:val="Strong"/>
          <w:bCs/>
          <w:szCs w:val="24"/>
          <w:lang w:val="en-GB"/>
        </w:rPr>
      </w:pPr>
      <w:bookmarkStart w:name="_Hlk159863284" w:id="1"/>
      <w:r w:rsidRPr="00E36507">
        <w:rPr>
          <w:rStyle w:val="Strong"/>
          <w:bCs/>
          <w:szCs w:val="24"/>
          <w:lang w:val="en-GB"/>
        </w:rPr>
        <w:t>General information</w:t>
      </w:r>
    </w:p>
    <w:p w:rsidR="003545B9" w:rsidP="00491B6B" w:rsidRDefault="00C31FC4" w14:paraId="23597C81" w14:textId="77777777">
      <w:pPr>
        <w:jc w:val="both"/>
        <w:outlineLvl w:val="0"/>
        <w:rPr>
          <w:rStyle w:val="Strong"/>
          <w:b w:val="0"/>
          <w:bCs/>
          <w:szCs w:val="24"/>
          <w:lang w:val="en-GB"/>
        </w:rPr>
      </w:pPr>
      <w:r w:rsidRPr="00E36507">
        <w:rPr>
          <w:rStyle w:val="Strong"/>
          <w:b w:val="0"/>
          <w:bCs/>
          <w:i/>
          <w:iCs/>
          <w:szCs w:val="24"/>
          <w:lang w:val="en-GB"/>
        </w:rPr>
        <w:t>Legal basis:</w:t>
      </w:r>
      <w:r w:rsidRPr="00E36507">
        <w:rPr>
          <w:rStyle w:val="Strong"/>
          <w:b w:val="0"/>
          <w:bCs/>
          <w:szCs w:val="24"/>
          <w:lang w:val="en-GB"/>
        </w:rPr>
        <w:t xml:space="preserve"> </w:t>
      </w:r>
    </w:p>
    <w:p w:rsidRPr="00AA1E56" w:rsidR="00AA1E56" w:rsidP="00AA1E56" w:rsidRDefault="00AA1E56" w14:paraId="6BEB3D2C" w14:textId="77777777">
      <w:pPr>
        <w:jc w:val="both"/>
        <w:outlineLvl w:val="0"/>
        <w:rPr>
          <w:bCs/>
          <w:szCs w:val="24"/>
          <w:lang w:val="en-GB"/>
        </w:rPr>
      </w:pPr>
      <w:r w:rsidRPr="00AA1E56">
        <w:rPr>
          <w:bCs/>
          <w:szCs w:val="24"/>
          <w:lang w:val="en-GB"/>
        </w:rPr>
        <w:t>Regulation (EU, Euratom) 2024/2509 of the European Parliament and of the Council of 23 September 2024 on the financial rules applicable to the general budget of the Union</w:t>
      </w:r>
      <w:r w:rsidRPr="00AA1E56">
        <w:rPr>
          <w:bCs/>
          <w:szCs w:val="24"/>
          <w:vertAlign w:val="superscript"/>
          <w:lang w:val="en-GB"/>
        </w:rPr>
        <w:footnoteReference w:id="2"/>
      </w:r>
      <w:r w:rsidRPr="00AA1E56">
        <w:rPr>
          <w:bCs/>
          <w:szCs w:val="24"/>
          <w:lang w:val="en-GB"/>
        </w:rPr>
        <w:t xml:space="preserve">. </w:t>
      </w:r>
    </w:p>
    <w:p w:rsidR="00CD160F" w:rsidP="00491B6B" w:rsidRDefault="00642A14" w14:paraId="6B853A2F" w14:textId="57B0AC33">
      <w:pPr>
        <w:jc w:val="both"/>
        <w:outlineLvl w:val="0"/>
        <w:rPr>
          <w:bCs/>
          <w:szCs w:val="24"/>
        </w:rPr>
      </w:pPr>
      <w:r w:rsidRPr="00642A14">
        <w:rPr>
          <w:bCs/>
          <w:szCs w:val="24"/>
        </w:rPr>
        <w:t>Local Law - Procurement award procedure applying to European Union external actions financed from the general budget of the European Union</w:t>
      </w:r>
      <w:r w:rsidR="00AA1E56">
        <w:rPr>
          <w:bCs/>
          <w:szCs w:val="24"/>
        </w:rPr>
        <w:t>.</w:t>
      </w:r>
    </w:p>
    <w:bookmarkEnd w:id="1"/>
    <w:p w:rsidRPr="00E36507" w:rsidR="00C31FC4" w:rsidP="00491B6B" w:rsidRDefault="00C31FC4" w14:paraId="78D4AE56" w14:textId="77777777">
      <w:pPr>
        <w:jc w:val="both"/>
        <w:outlineLvl w:val="0"/>
        <w:rPr>
          <w:b/>
          <w:bCs/>
          <w:szCs w:val="24"/>
        </w:rPr>
      </w:pPr>
      <w:r w:rsidRPr="00E36507">
        <w:rPr>
          <w:b/>
          <w:bCs/>
          <w:szCs w:val="24"/>
        </w:rPr>
        <w:t>2.1.6.  Grounds for exclusion</w:t>
      </w:r>
    </w:p>
    <w:p w:rsidRPr="00F31DC5" w:rsidR="00C31FC4" w:rsidP="00491B6B" w:rsidRDefault="00C31FC4" w14:paraId="315A541C" w14:textId="30E71578">
      <w:pPr>
        <w:jc w:val="both"/>
        <w:outlineLvl w:val="0"/>
        <w:rPr>
          <w:szCs w:val="24"/>
          <w:highlight w:val="yellow"/>
        </w:rPr>
      </w:pPr>
      <w:r w:rsidRPr="00E36507">
        <w:rPr>
          <w:rStyle w:val="Strong"/>
          <w:b w:val="0"/>
          <w:bCs/>
          <w:i/>
          <w:iCs/>
          <w:szCs w:val="24"/>
          <w:lang w:val="en-GB"/>
        </w:rPr>
        <w:t>Description</w:t>
      </w:r>
      <w:r w:rsidRPr="00E36507">
        <w:rPr>
          <w:rStyle w:val="Strong"/>
          <w:b w:val="0"/>
          <w:bCs/>
          <w:szCs w:val="24"/>
          <w:lang w:val="en-GB"/>
        </w:rPr>
        <w:t xml:space="preserve">: </w:t>
      </w:r>
      <w:r w:rsidRPr="00E36507">
        <w:rPr>
          <w:szCs w:val="24"/>
        </w:rPr>
        <w:t>Please consult the procurement documents.</w:t>
      </w:r>
      <w:r w:rsidRPr="00E36507" w:rsidDel="00CD160F" w:rsidR="00CD160F">
        <w:rPr>
          <w:szCs w:val="24"/>
        </w:rPr>
        <w:t xml:space="preserve"> </w:t>
      </w:r>
    </w:p>
    <w:p w:rsidRPr="00E36507" w:rsidR="00C31FC4" w:rsidP="00E36507" w:rsidRDefault="00C31FC4" w14:paraId="074D5C2C" w14:textId="6C03FDEC">
      <w:pPr>
        <w:keepNext/>
        <w:jc w:val="both"/>
        <w:outlineLvl w:val="0"/>
        <w:rPr>
          <w:b/>
          <w:bCs/>
          <w:szCs w:val="24"/>
          <w:u w:val="single"/>
        </w:rPr>
      </w:pPr>
      <w:r w:rsidRPr="00E36507">
        <w:rPr>
          <w:b/>
          <w:bCs/>
          <w:szCs w:val="24"/>
          <w:u w:val="single"/>
        </w:rPr>
        <w:t>5. Lot</w:t>
      </w:r>
    </w:p>
    <w:p w:rsidRPr="00E36507" w:rsidR="00CB4DD1" w:rsidP="00491B6B" w:rsidRDefault="00CB4DD1" w14:paraId="573D3BDE" w14:textId="5AB9A416">
      <w:pPr>
        <w:jc w:val="both"/>
        <w:outlineLvl w:val="0"/>
        <w:rPr>
          <w:rStyle w:val="Strong"/>
          <w:b w:val="0"/>
          <w:szCs w:val="24"/>
          <w:lang w:val="en-GB"/>
        </w:rPr>
      </w:pPr>
      <w:r w:rsidRPr="00E36507">
        <w:rPr>
          <w:rStyle w:val="Strong"/>
          <w:b w:val="0"/>
          <w:szCs w:val="24"/>
          <w:lang w:val="en-GB"/>
        </w:rPr>
        <w:t>This contract is divided into lots</w:t>
      </w:r>
      <w:r w:rsidRPr="00AA1E56">
        <w:rPr>
          <w:rStyle w:val="Strong"/>
          <w:b w:val="0"/>
          <w:szCs w:val="24"/>
          <w:lang w:val="en-GB"/>
        </w:rPr>
        <w:t>: no</w:t>
      </w:r>
    </w:p>
    <w:p w:rsidRPr="00E36507" w:rsidR="00CB4DD1" w:rsidP="00491B6B" w:rsidRDefault="00CB4DD1" w14:paraId="1DA31EE0" w14:textId="5C3F0FAF">
      <w:pPr>
        <w:jc w:val="both"/>
        <w:outlineLvl w:val="0"/>
        <w:rPr>
          <w:rStyle w:val="Strong"/>
          <w:bCs/>
          <w:szCs w:val="24"/>
        </w:rPr>
      </w:pPr>
      <w:r w:rsidRPr="00E36507">
        <w:rPr>
          <w:rStyle w:val="Strong"/>
          <w:bCs/>
          <w:szCs w:val="24"/>
        </w:rPr>
        <w:t>5.1. Information per lot</w:t>
      </w:r>
    </w:p>
    <w:p w:rsidRPr="00E36507" w:rsidR="005619DF" w:rsidP="00491B6B" w:rsidRDefault="005619DF" w14:paraId="50CA7D8F" w14:textId="51BB7764">
      <w:pPr>
        <w:jc w:val="both"/>
        <w:outlineLvl w:val="0"/>
        <w:rPr>
          <w:rStyle w:val="Strong"/>
          <w:b w:val="0"/>
          <w:szCs w:val="24"/>
          <w:lang w:val="en-GB"/>
        </w:rPr>
      </w:pPr>
      <w:r w:rsidRPr="00E36507">
        <w:rPr>
          <w:i/>
          <w:iCs/>
          <w:szCs w:val="24"/>
        </w:rPr>
        <w:t>Title:</w:t>
      </w:r>
      <w:r w:rsidR="00AA1E56">
        <w:rPr>
          <w:rStyle w:val="Strong"/>
          <w:b w:val="0"/>
          <w:szCs w:val="24"/>
          <w:lang w:val="en-GB"/>
        </w:rPr>
        <w:t xml:space="preserve"> </w:t>
      </w:r>
      <w:r w:rsidRPr="006530D4" w:rsidR="006530D4">
        <w:rPr>
          <w:rStyle w:val="Strong"/>
          <w:b w:val="0"/>
          <w:szCs w:val="24"/>
          <w:lang w:val="en-GB"/>
        </w:rPr>
        <w:t>Supply and Delivery of 30 Night Vision Thermal Binocula</w:t>
      </w:r>
      <w:r w:rsidR="006530D4">
        <w:rPr>
          <w:rStyle w:val="Strong"/>
          <w:b w:val="0"/>
          <w:szCs w:val="24"/>
          <w:lang w:val="en-GB"/>
        </w:rPr>
        <w:t>rs</w:t>
      </w:r>
    </w:p>
    <w:p w:rsidRPr="00E36507" w:rsidR="005619DF" w:rsidP="00491B6B" w:rsidRDefault="005619DF" w14:paraId="033FA494" w14:textId="4BE26BE9">
      <w:pPr>
        <w:jc w:val="both"/>
        <w:rPr>
          <w:rStyle w:val="Emphasis"/>
          <w:i w:val="0"/>
          <w:szCs w:val="24"/>
          <w:lang w:val="en-GB"/>
        </w:rPr>
      </w:pPr>
      <w:r w:rsidRPr="00E36507">
        <w:rPr>
          <w:rStyle w:val="Strong"/>
          <w:b w:val="0"/>
          <w:bCs/>
          <w:i/>
          <w:iCs/>
          <w:szCs w:val="24"/>
          <w:lang w:val="en-GB"/>
        </w:rPr>
        <w:t xml:space="preserve">Short description of the contract: </w:t>
      </w:r>
      <w:r w:rsidRPr="003E05A3" w:rsidR="00AA1E56">
        <w:rPr>
          <w:rStyle w:val="Strong"/>
          <w:b w:val="0"/>
          <w:szCs w:val="24"/>
          <w:lang w:val="en-GB"/>
        </w:rPr>
        <w:t>The purpose of this procurement is to conclude a contract for the supply</w:t>
      </w:r>
      <w:r w:rsidR="00370FBF">
        <w:rPr>
          <w:rStyle w:val="Strong"/>
          <w:b w:val="0"/>
          <w:szCs w:val="24"/>
          <w:lang w:val="en-GB"/>
        </w:rPr>
        <w:t xml:space="preserve"> and delivery</w:t>
      </w:r>
      <w:r w:rsidRPr="003E05A3" w:rsidR="00AA1E56">
        <w:rPr>
          <w:rStyle w:val="Strong"/>
          <w:b w:val="0"/>
          <w:szCs w:val="24"/>
          <w:lang w:val="en-GB"/>
        </w:rPr>
        <w:t xml:space="preserve"> of </w:t>
      </w:r>
      <w:r w:rsidRPr="006530D4" w:rsidR="006530D4">
        <w:rPr>
          <w:rStyle w:val="Strong"/>
          <w:b w:val="0"/>
          <w:szCs w:val="24"/>
          <w:lang w:val="en-GB"/>
        </w:rPr>
        <w:t>30 Night Vision Thermal Binoculars</w:t>
      </w:r>
      <w:r w:rsidRPr="003E05A3" w:rsidR="00AA1E56">
        <w:rPr>
          <w:rStyle w:val="Strong"/>
          <w:b w:val="0"/>
          <w:szCs w:val="24"/>
          <w:lang w:val="en-GB"/>
        </w:rPr>
        <w:t>, as described in the Technical Specifications</w:t>
      </w:r>
      <w:r w:rsidR="00AA1E56">
        <w:rPr>
          <w:rStyle w:val="Strong"/>
          <w:b w:val="0"/>
          <w:szCs w:val="24"/>
          <w:lang w:val="en-GB"/>
        </w:rPr>
        <w:t>.</w:t>
      </w:r>
    </w:p>
    <w:p w:rsidRPr="00E36507" w:rsidR="00AA04F1" w:rsidP="00491B6B" w:rsidRDefault="00AA04F1" w14:paraId="6FEC05C1" w14:textId="6DA7BBC7">
      <w:pPr>
        <w:jc w:val="both"/>
        <w:outlineLvl w:val="0"/>
        <w:rPr>
          <w:b/>
          <w:szCs w:val="24"/>
        </w:rPr>
      </w:pPr>
      <w:r w:rsidRPr="00E36507">
        <w:rPr>
          <w:b/>
          <w:szCs w:val="24"/>
        </w:rPr>
        <w:t>5.1.1. Purpose</w:t>
      </w:r>
    </w:p>
    <w:p w:rsidRPr="00E36507" w:rsidR="00AA04F1" w:rsidP="00491B6B" w:rsidRDefault="00AA04F1" w14:paraId="49038C33" w14:textId="23EE9E80">
      <w:pPr>
        <w:jc w:val="both"/>
        <w:outlineLvl w:val="0"/>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Pr="00AA1E56">
        <w:rPr>
          <w:rStyle w:val="Strong"/>
          <w:b w:val="0"/>
          <w:szCs w:val="24"/>
          <w:lang w:val="en-GB"/>
        </w:rPr>
        <w:t>Supplies</w:t>
      </w:r>
    </w:p>
    <w:p w:rsidRPr="00E36507" w:rsidR="00AA04F1" w:rsidP="00491B6B" w:rsidRDefault="00AA04F1" w14:paraId="1A0A7ED3" w14:textId="008B616C">
      <w:pPr>
        <w:jc w:val="both"/>
        <w:rPr>
          <w:rStyle w:val="Strong"/>
          <w:b w:val="0"/>
          <w:szCs w:val="24"/>
          <w:lang w:val="fr-FR"/>
        </w:rPr>
      </w:pPr>
      <w:r w:rsidRPr="00E36507">
        <w:rPr>
          <w:rStyle w:val="Emphasis"/>
          <w:iCs/>
          <w:szCs w:val="24"/>
          <w:lang w:val="fr-FR"/>
        </w:rPr>
        <w:t>Main classification</w:t>
      </w:r>
      <w:r w:rsidRPr="00E36507">
        <w:rPr>
          <w:rStyle w:val="Emphasis"/>
          <w:i w:val="0"/>
          <w:szCs w:val="24"/>
          <w:lang w:val="fr-FR"/>
        </w:rPr>
        <w:t xml:space="preserve"> (</w:t>
      </w:r>
      <w:r w:rsidRPr="00E36507">
        <w:rPr>
          <w:rStyle w:val="Strong"/>
          <w:szCs w:val="24"/>
          <w:u w:val="single"/>
          <w:lang w:val="fr-FR"/>
        </w:rPr>
        <w:t>CPV code</w:t>
      </w:r>
      <w:proofErr w:type="gramStart"/>
      <w:r w:rsidRPr="00E36507">
        <w:rPr>
          <w:rStyle w:val="Strong"/>
          <w:szCs w:val="24"/>
          <w:u w:val="single"/>
          <w:lang w:val="fr-FR"/>
        </w:rPr>
        <w:t>)</w:t>
      </w:r>
      <w:r w:rsidRPr="00E36507">
        <w:rPr>
          <w:rStyle w:val="Strong"/>
          <w:b w:val="0"/>
          <w:szCs w:val="24"/>
          <w:lang w:val="fr-FR"/>
        </w:rPr>
        <w:t>:</w:t>
      </w:r>
      <w:proofErr w:type="gramEnd"/>
      <w:r w:rsidRPr="00E36507">
        <w:rPr>
          <w:rStyle w:val="Strong"/>
          <w:b w:val="0"/>
          <w:szCs w:val="24"/>
          <w:lang w:val="fr-FR"/>
        </w:rPr>
        <w:t xml:space="preserve"> </w:t>
      </w:r>
      <w:r w:rsidRPr="006530D4" w:rsidR="006530D4">
        <w:rPr>
          <w:rStyle w:val="Strong"/>
          <w:b w:val="0"/>
          <w:szCs w:val="24"/>
          <w:lang w:val="fr-BE"/>
        </w:rPr>
        <w:t>38631000-</w:t>
      </w:r>
      <w:r w:rsidR="006530D4">
        <w:rPr>
          <w:rStyle w:val="Strong"/>
          <w:b w:val="0"/>
          <w:szCs w:val="24"/>
          <w:lang w:val="fr-BE"/>
        </w:rPr>
        <w:t xml:space="preserve">7 </w:t>
      </w:r>
      <w:proofErr w:type="spellStart"/>
      <w:r w:rsidRPr="006530D4" w:rsidR="006530D4">
        <w:rPr>
          <w:rStyle w:val="Strong"/>
          <w:b w:val="0"/>
          <w:szCs w:val="24"/>
          <w:lang w:val="fr-BE"/>
        </w:rPr>
        <w:t>Binoculars</w:t>
      </w:r>
      <w:proofErr w:type="spellEnd"/>
    </w:p>
    <w:p w:rsidRPr="00E36507" w:rsidR="00EC49EC" w:rsidP="00491B6B" w:rsidRDefault="00C31FC4" w14:paraId="3268A12C" w14:textId="77777777">
      <w:pPr>
        <w:jc w:val="both"/>
        <w:outlineLvl w:val="0"/>
        <w:rPr>
          <w:b/>
          <w:szCs w:val="24"/>
        </w:rPr>
      </w:pPr>
      <w:r w:rsidRPr="00E36507">
        <w:rPr>
          <w:b/>
          <w:szCs w:val="24"/>
        </w:rPr>
        <w:t xml:space="preserve">5.1.2. </w:t>
      </w:r>
      <w:r w:rsidRPr="00E36507" w:rsidR="00CB4DD1">
        <w:rPr>
          <w:b/>
          <w:szCs w:val="24"/>
        </w:rPr>
        <w:t>Place of performance</w:t>
      </w:r>
    </w:p>
    <w:p w:rsidRPr="00E36507" w:rsidR="00EC49EC" w:rsidP="00491B6B" w:rsidRDefault="008A6919" w14:paraId="391C8C5D" w14:textId="26ADE08B">
      <w:pPr>
        <w:jc w:val="both"/>
        <w:outlineLvl w:val="0"/>
        <w:rPr>
          <w:rStyle w:val="Strong"/>
          <w:b w:val="0"/>
          <w:szCs w:val="24"/>
          <w:highlight w:val="yellow"/>
          <w:lang w:val="en-GB"/>
        </w:rPr>
      </w:pPr>
      <w:r w:rsidRPr="00E36507">
        <w:rPr>
          <w:rStyle w:val="Strong"/>
          <w:b w:val="0"/>
          <w:szCs w:val="24"/>
          <w:lang w:val="en-GB"/>
        </w:rPr>
        <w:t>Country</w:t>
      </w:r>
      <w:r w:rsidRPr="00E36507" w:rsidR="00580B76">
        <w:rPr>
          <w:rStyle w:val="Strong"/>
          <w:b w:val="0"/>
          <w:szCs w:val="24"/>
          <w:lang w:val="en-GB"/>
        </w:rPr>
        <w:t>/Geographical zone</w:t>
      </w:r>
      <w:r w:rsidRPr="00E36507" w:rsidR="00EC49EC">
        <w:rPr>
          <w:rStyle w:val="Strong"/>
          <w:b w:val="0"/>
          <w:szCs w:val="24"/>
          <w:lang w:val="en-GB"/>
        </w:rPr>
        <w:t>:</w:t>
      </w:r>
      <w:r w:rsidR="00AA1E56">
        <w:rPr>
          <w:rStyle w:val="Strong"/>
          <w:b w:val="0"/>
          <w:szCs w:val="24"/>
          <w:lang w:val="en-GB"/>
        </w:rPr>
        <w:t xml:space="preserve"> Tripoli, Libya</w:t>
      </w:r>
    </w:p>
    <w:p w:rsidRPr="00E36507" w:rsidR="001A56BA" w:rsidP="00491B6B" w:rsidRDefault="001A56BA" w14:paraId="37E385C4" w14:textId="4F1DA1A6">
      <w:pPr>
        <w:jc w:val="both"/>
        <w:outlineLvl w:val="0"/>
        <w:rPr>
          <w:b/>
          <w:bCs/>
          <w:szCs w:val="24"/>
        </w:rPr>
      </w:pPr>
      <w:r w:rsidRPr="00E36507">
        <w:rPr>
          <w:b/>
          <w:bCs/>
          <w:szCs w:val="24"/>
        </w:rPr>
        <w:t xml:space="preserve">5.1.3. </w:t>
      </w:r>
      <w:r w:rsidRPr="00E36507" w:rsidR="00A744DE">
        <w:rPr>
          <w:b/>
          <w:bCs/>
          <w:szCs w:val="24"/>
        </w:rPr>
        <w:t>Estimated duration</w:t>
      </w:r>
    </w:p>
    <w:p w:rsidRPr="00147940" w:rsidR="008777A8" w:rsidP="00147940" w:rsidRDefault="008777A8" w14:paraId="3ECF2B15" w14:textId="4EE8A5D4">
      <w:pPr>
        <w:jc w:val="both"/>
        <w:outlineLvl w:val="0"/>
      </w:pPr>
      <w:r w:rsidRPr="2124503F" w:rsidR="008777A8">
        <w:rPr>
          <w:i w:val="1"/>
          <w:iCs w:val="1"/>
        </w:rPr>
        <w:t xml:space="preserve">Duration: </w:t>
      </w:r>
      <w:r w:rsidRPr="2124503F" w:rsidR="00147940">
        <w:rPr>
          <w:rStyle w:val="Strong"/>
          <w:b w:val="0"/>
          <w:bCs w:val="0"/>
          <w:lang w:val="en-GB"/>
        </w:rPr>
        <w:t xml:space="preserve">The implementation period for the tasks is </w:t>
      </w:r>
      <w:r w:rsidRPr="2124503F" w:rsidR="7F227A4A">
        <w:rPr>
          <w:rStyle w:val="Strong"/>
          <w:b w:val="0"/>
          <w:bCs w:val="0"/>
          <w:lang w:val="en-GB"/>
        </w:rPr>
        <w:t>4</w:t>
      </w:r>
      <w:r w:rsidRPr="2124503F" w:rsidR="00147940">
        <w:rPr>
          <w:rStyle w:val="Strong"/>
          <w:b w:val="0"/>
          <w:bCs w:val="0"/>
          <w:lang w:val="en-GB"/>
        </w:rPr>
        <w:t xml:space="preserve"> months from the date on which the contract is signed by the last party.</w:t>
      </w:r>
    </w:p>
    <w:p w:rsidRPr="00E36507" w:rsidR="005619DF" w:rsidP="00491B6B" w:rsidRDefault="005619DF" w14:paraId="327739FC" w14:textId="2D1A6C18">
      <w:pPr>
        <w:jc w:val="both"/>
        <w:outlineLvl w:val="0"/>
        <w:rPr>
          <w:szCs w:val="24"/>
        </w:rPr>
      </w:pPr>
      <w:r w:rsidRPr="00E36507">
        <w:rPr>
          <w:b/>
          <w:bCs/>
          <w:szCs w:val="24"/>
        </w:rPr>
        <w:t xml:space="preserve">5.1.5. </w:t>
      </w:r>
      <w:r w:rsidRPr="00E36507" w:rsidR="001E3023">
        <w:rPr>
          <w:b/>
          <w:bCs/>
          <w:szCs w:val="24"/>
        </w:rPr>
        <w:t>Estimated v</w:t>
      </w:r>
      <w:r w:rsidRPr="00E36507">
        <w:rPr>
          <w:b/>
          <w:bCs/>
          <w:szCs w:val="24"/>
        </w:rPr>
        <w:t>alue per lot</w:t>
      </w:r>
      <w:r w:rsidR="00247009">
        <w:rPr>
          <w:b/>
          <w:bCs/>
          <w:szCs w:val="24"/>
        </w:rPr>
        <w:t xml:space="preserve"> (only for service contracts)</w:t>
      </w:r>
    </w:p>
    <w:p w:rsidRPr="00AA1E56" w:rsidR="00AA1E56" w:rsidP="00AA1E56" w:rsidRDefault="00AA1E56" w14:paraId="53997F01" w14:textId="77777777">
      <w:pPr>
        <w:jc w:val="both"/>
        <w:outlineLvl w:val="0"/>
        <w:rPr>
          <w:szCs w:val="24"/>
          <w:lang w:val="en-GB"/>
        </w:rPr>
      </w:pPr>
      <w:r w:rsidRPr="00AA1E56">
        <w:rPr>
          <w:szCs w:val="24"/>
          <w:lang w:val="en-GB"/>
        </w:rPr>
        <w:t>Not applicable</w:t>
      </w:r>
    </w:p>
    <w:p w:rsidRPr="00E36507" w:rsidR="005619DF" w:rsidP="00491B6B" w:rsidRDefault="00D71ECD" w14:paraId="1BCC2D9B" w14:textId="1D67E210">
      <w:pPr>
        <w:jc w:val="both"/>
        <w:outlineLvl w:val="0"/>
        <w:rPr>
          <w:b/>
          <w:bCs/>
          <w:szCs w:val="24"/>
        </w:rPr>
      </w:pPr>
      <w:r w:rsidRPr="00E36507">
        <w:rPr>
          <w:b/>
          <w:bCs/>
          <w:szCs w:val="24"/>
        </w:rPr>
        <w:t xml:space="preserve">5.1.6. General information </w:t>
      </w:r>
      <w:r w:rsidRPr="00E36507" w:rsidR="001E3023">
        <w:rPr>
          <w:b/>
          <w:bCs/>
          <w:szCs w:val="24"/>
        </w:rPr>
        <w:t xml:space="preserve"> </w:t>
      </w:r>
    </w:p>
    <w:p w:rsidRPr="00E36507" w:rsidR="00895419" w:rsidP="00491B6B" w:rsidRDefault="004A7FEE" w14:paraId="14CAF33E" w14:textId="049BB044">
      <w:pPr>
        <w:jc w:val="both"/>
        <w:outlineLvl w:val="0"/>
        <w:rPr>
          <w:szCs w:val="24"/>
        </w:rPr>
      </w:pPr>
      <w:r w:rsidRPr="00E36507">
        <w:rPr>
          <w:i/>
          <w:iCs/>
          <w:szCs w:val="24"/>
        </w:rPr>
        <w:t>Reserved participation:</w:t>
      </w:r>
      <w:r w:rsidR="00307E27">
        <w:rPr>
          <w:i/>
          <w:iCs/>
          <w:szCs w:val="24"/>
        </w:rPr>
        <w:t xml:space="preserve"> </w:t>
      </w:r>
      <w:r w:rsidRPr="00E36507">
        <w:rPr>
          <w:szCs w:val="24"/>
        </w:rPr>
        <w:t>none</w:t>
      </w:r>
      <w:r w:rsidR="00600DF9">
        <w:rPr>
          <w:szCs w:val="24"/>
        </w:rPr>
        <w:t>.</w:t>
      </w:r>
    </w:p>
    <w:p w:rsidRPr="00E36507" w:rsidR="00895419" w:rsidP="00491B6B" w:rsidRDefault="00895419" w14:paraId="402F2247" w14:textId="63C5E1D0">
      <w:pPr>
        <w:jc w:val="both"/>
        <w:outlineLvl w:val="0"/>
        <w:rPr>
          <w:szCs w:val="24"/>
        </w:rPr>
      </w:pPr>
      <w:r w:rsidRPr="00E36507">
        <w:rPr>
          <w:i/>
          <w:iCs/>
          <w:szCs w:val="24"/>
        </w:rPr>
        <w:t xml:space="preserve">Procurement Project </w:t>
      </w:r>
      <w:proofErr w:type="gramStart"/>
      <w:r w:rsidRPr="00E36507">
        <w:rPr>
          <w:i/>
          <w:iCs/>
          <w:szCs w:val="24"/>
        </w:rPr>
        <w:t>fully</w:t>
      </w:r>
      <w:proofErr w:type="gramEnd"/>
      <w:r w:rsidRPr="00E36507">
        <w:rPr>
          <w:i/>
          <w:iCs/>
          <w:szCs w:val="24"/>
        </w:rPr>
        <w:t xml:space="preserve"> financed with EU Funds.</w:t>
      </w:r>
    </w:p>
    <w:p w:rsidRPr="00E36507" w:rsidR="000F7D45" w:rsidP="00491B6B" w:rsidRDefault="000F7D45" w14:paraId="15E5A4ED" w14:textId="39C474CB">
      <w:pPr>
        <w:jc w:val="both"/>
        <w:outlineLvl w:val="0"/>
        <w:rPr>
          <w:b/>
          <w:szCs w:val="24"/>
        </w:rPr>
      </w:pPr>
      <w:r w:rsidRPr="00E36507">
        <w:rPr>
          <w:b/>
          <w:szCs w:val="24"/>
        </w:rPr>
        <w:t>5.1.9. Selection criteria</w:t>
      </w:r>
    </w:p>
    <w:p w:rsidRPr="00E36507" w:rsidR="000F7D45" w:rsidP="00491B6B" w:rsidRDefault="000F7D45" w14:paraId="25F4E44D" w14:textId="542F6317">
      <w:pPr>
        <w:jc w:val="both"/>
        <w:outlineLvl w:val="0"/>
        <w:rPr>
          <w:rStyle w:val="Strong"/>
          <w:b w:val="0"/>
          <w:szCs w:val="24"/>
          <w:lang w:val="en-GB"/>
        </w:rPr>
      </w:pPr>
      <w:r w:rsidRPr="00E36507">
        <w:rPr>
          <w:i/>
          <w:iCs/>
          <w:szCs w:val="24"/>
        </w:rPr>
        <w:t>Criterion:</w:t>
      </w:r>
      <w:r w:rsidRPr="00E36507" w:rsidR="007960B1">
        <w:rPr>
          <w:szCs w:val="24"/>
        </w:rPr>
        <w:t xml:space="preserve"> </w:t>
      </w:r>
    </w:p>
    <w:p w:rsidR="003A4A56" w:rsidP="00491B6B" w:rsidRDefault="000F7D45" w14:paraId="7C38BF08" w14:textId="504E2769">
      <w:pPr>
        <w:jc w:val="both"/>
        <w:outlineLvl w:val="0"/>
        <w:rPr>
          <w:szCs w:val="24"/>
          <w:highlight w:val="yellow"/>
        </w:rPr>
      </w:pPr>
      <w:r w:rsidRPr="00E36507">
        <w:rPr>
          <w:rStyle w:val="Strong"/>
          <w:b w:val="0"/>
          <w:i/>
          <w:iCs/>
          <w:szCs w:val="24"/>
          <w:lang w:val="en-GB"/>
        </w:rPr>
        <w:t>Type</w:t>
      </w:r>
      <w:r w:rsidRPr="00E36507">
        <w:rPr>
          <w:i/>
          <w:iCs/>
          <w:szCs w:val="24"/>
        </w:rPr>
        <w:t>:</w:t>
      </w:r>
      <w:r w:rsidRPr="00E36507">
        <w:rPr>
          <w:szCs w:val="24"/>
        </w:rPr>
        <w:t xml:space="preserve"> suitability to pursue the professional </w:t>
      </w:r>
      <w:r w:rsidRPr="00E36507" w:rsidR="007960B1">
        <w:rPr>
          <w:szCs w:val="24"/>
        </w:rPr>
        <w:t>activity</w:t>
      </w:r>
    </w:p>
    <w:p w:rsidRPr="00E36507" w:rsidR="003A4A56" w:rsidP="00491B6B" w:rsidRDefault="003A4A56" w14:paraId="2AC17796" w14:textId="201E551F">
      <w:pPr>
        <w:jc w:val="both"/>
        <w:outlineLvl w:val="0"/>
        <w:rPr>
          <w:szCs w:val="24"/>
          <w:lang w:val="en-GB"/>
        </w:rPr>
      </w:pPr>
      <w:r w:rsidRPr="00E36507">
        <w:rPr>
          <w:rStyle w:val="Strong"/>
          <w:b w:val="0"/>
          <w:i/>
          <w:iCs/>
          <w:szCs w:val="24"/>
          <w:lang w:val="en-GB"/>
        </w:rPr>
        <w:t>Description:</w:t>
      </w:r>
      <w:r w:rsidRPr="00E36507">
        <w:rPr>
          <w:szCs w:val="24"/>
          <w:lang w:val="en-GB"/>
        </w:rPr>
        <w:t xml:space="preserve"> Please consult procurement documents.</w:t>
      </w:r>
    </w:p>
    <w:p w:rsidRPr="00E36507" w:rsidR="003A4A56" w:rsidP="00491B6B" w:rsidRDefault="003A4A56" w14:paraId="3D567A0A" w14:textId="0B30BCDA">
      <w:pPr>
        <w:jc w:val="both"/>
        <w:outlineLvl w:val="0"/>
        <w:rPr>
          <w:szCs w:val="24"/>
        </w:rPr>
      </w:pPr>
      <w:r w:rsidRPr="00E36507">
        <w:rPr>
          <w:rStyle w:val="Strong"/>
          <w:b w:val="0"/>
          <w:i/>
          <w:iCs/>
          <w:szCs w:val="24"/>
          <w:lang w:val="en-GB"/>
        </w:rPr>
        <w:t>Type</w:t>
      </w:r>
      <w:r w:rsidRPr="00E36507">
        <w:rPr>
          <w:i/>
          <w:iCs/>
          <w:szCs w:val="24"/>
        </w:rPr>
        <w:t>:</w:t>
      </w:r>
      <w:r w:rsidRPr="00E36507">
        <w:rPr>
          <w:szCs w:val="24"/>
        </w:rPr>
        <w:t xml:space="preserve"> </w:t>
      </w:r>
      <w:r w:rsidRPr="00E36507" w:rsidR="000F7D45">
        <w:rPr>
          <w:szCs w:val="24"/>
        </w:rPr>
        <w:t>economic and financial standing</w:t>
      </w:r>
    </w:p>
    <w:p w:rsidRPr="00E36507" w:rsidR="003A4A56" w:rsidP="00491B6B" w:rsidRDefault="003A4A56" w14:paraId="1A1BA0F9" w14:textId="760FEFFA">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rsidRPr="00E36507" w:rsidR="000F7D45" w:rsidP="00491B6B" w:rsidRDefault="003A4A56" w14:paraId="3EE72D66" w14:textId="4085648F">
      <w:pPr>
        <w:jc w:val="both"/>
        <w:outlineLvl w:val="0"/>
        <w:rPr>
          <w:rStyle w:val="Strong"/>
          <w:b w:val="0"/>
          <w:szCs w:val="24"/>
        </w:rPr>
      </w:pPr>
      <w:r w:rsidRPr="00E36507">
        <w:rPr>
          <w:rStyle w:val="Strong"/>
          <w:b w:val="0"/>
          <w:i/>
          <w:iCs/>
          <w:szCs w:val="24"/>
          <w:lang w:val="en-GB"/>
        </w:rPr>
        <w:t>Type</w:t>
      </w:r>
      <w:r w:rsidRPr="00E36507">
        <w:rPr>
          <w:i/>
          <w:iCs/>
          <w:szCs w:val="24"/>
        </w:rPr>
        <w:t>:</w:t>
      </w:r>
      <w:r w:rsidRPr="00E36507">
        <w:rPr>
          <w:szCs w:val="24"/>
        </w:rPr>
        <w:t xml:space="preserve"> </w:t>
      </w:r>
      <w:r w:rsidRPr="00E36507" w:rsidR="000F7D45">
        <w:rPr>
          <w:szCs w:val="24"/>
        </w:rPr>
        <w:t>technical and professional ability</w:t>
      </w:r>
    </w:p>
    <w:p w:rsidRPr="00E36507" w:rsidR="000F7D45" w:rsidP="00491B6B" w:rsidRDefault="000F7D45" w14:paraId="2B244755" w14:textId="494AFC9A">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rsidRPr="00E36507" w:rsidR="00EA1EB0" w:rsidP="00491B6B" w:rsidRDefault="00AD470D" w14:paraId="245D27C0" w14:textId="77777777">
      <w:pPr>
        <w:jc w:val="both"/>
        <w:outlineLvl w:val="0"/>
        <w:rPr>
          <w:b/>
          <w:bCs/>
          <w:szCs w:val="24"/>
        </w:rPr>
      </w:pPr>
      <w:r w:rsidRPr="00E36507">
        <w:rPr>
          <w:b/>
          <w:bCs/>
          <w:szCs w:val="24"/>
        </w:rPr>
        <w:t>5.1.10. Award criteria</w:t>
      </w:r>
    </w:p>
    <w:p w:rsidR="00C0690C" w:rsidP="00CC1FCB" w:rsidRDefault="00EA1EB0" w14:paraId="39903463" w14:textId="09E17351">
      <w:pPr>
        <w:jc w:val="both"/>
        <w:outlineLvl w:val="0"/>
        <w:rPr>
          <w:szCs w:val="24"/>
          <w:highlight w:val="lightGray"/>
          <w:lang w:val="en-IE"/>
        </w:rPr>
      </w:pPr>
      <w:r w:rsidRPr="00E36507">
        <w:rPr>
          <w:i/>
          <w:iCs/>
          <w:szCs w:val="24"/>
        </w:rPr>
        <w:t>Criterion:</w:t>
      </w:r>
      <w:r w:rsidRPr="00E36507">
        <w:rPr>
          <w:szCs w:val="24"/>
        </w:rPr>
        <w:t xml:space="preserve"> </w:t>
      </w:r>
    </w:p>
    <w:p w:rsidRPr="00CC1FCB" w:rsidR="00EA1EB0" w:rsidP="00491B6B" w:rsidRDefault="00BD0DBA" w14:paraId="29C898DD" w14:textId="41114C9A">
      <w:pPr>
        <w:jc w:val="both"/>
        <w:outlineLvl w:val="0"/>
        <w:rPr>
          <w:szCs w:val="24"/>
        </w:rPr>
      </w:pPr>
      <w:r w:rsidRPr="00CC1FCB">
        <w:rPr>
          <w:szCs w:val="24"/>
        </w:rPr>
        <w:t xml:space="preserve"> </w:t>
      </w:r>
      <w:r w:rsidRPr="00CC1FCB" w:rsidR="00EA1EB0">
        <w:rPr>
          <w:szCs w:val="24"/>
        </w:rPr>
        <w:t>Type:</w:t>
      </w:r>
      <w:r w:rsidRPr="00CC1FCB" w:rsidR="00C0690C">
        <w:rPr>
          <w:szCs w:val="24"/>
        </w:rPr>
        <w:t xml:space="preserve"> P</w:t>
      </w:r>
      <w:r w:rsidRPr="00CC1FCB" w:rsidR="000F7D45">
        <w:rPr>
          <w:szCs w:val="24"/>
        </w:rPr>
        <w:t>rice</w:t>
      </w:r>
    </w:p>
    <w:p w:rsidRPr="00CC1FCB" w:rsidR="00EA1EB0" w:rsidP="00491B6B" w:rsidRDefault="00FF2780" w14:paraId="553A2239" w14:textId="629BB0FB">
      <w:pPr>
        <w:jc w:val="both"/>
        <w:outlineLvl w:val="0"/>
        <w:rPr>
          <w:szCs w:val="24"/>
        </w:rPr>
      </w:pPr>
      <w:r w:rsidRPr="00CC1FCB">
        <w:rPr>
          <w:szCs w:val="24"/>
        </w:rPr>
        <w:t>Description: Please consult procurement documents.</w:t>
      </w:r>
    </w:p>
    <w:p w:rsidRPr="00E36507" w:rsidR="006C0693" w:rsidP="00491B6B" w:rsidRDefault="009F1DD6" w14:paraId="697C1202" w14:textId="0DCBE84E">
      <w:pPr>
        <w:jc w:val="both"/>
        <w:outlineLvl w:val="0"/>
        <w:rPr>
          <w:rStyle w:val="Strong"/>
          <w:szCs w:val="24"/>
          <w:lang w:val="en-IE"/>
        </w:rPr>
      </w:pPr>
      <w:r w:rsidRPr="00E36507">
        <w:rPr>
          <w:b/>
          <w:szCs w:val="24"/>
          <w:lang w:val="en-IE"/>
        </w:rPr>
        <w:t>5.1.11. Procurement documents</w:t>
      </w:r>
    </w:p>
    <w:p w:rsidRPr="00E36507" w:rsidR="00462D53" w:rsidP="00491B6B" w:rsidRDefault="00462D53" w14:paraId="04D66D48" w14:textId="53AC9267">
      <w:pPr>
        <w:jc w:val="both"/>
        <w:outlineLvl w:val="0"/>
        <w:rPr>
          <w:rStyle w:val="Strong"/>
          <w:szCs w:val="24"/>
          <w:u w:val="single"/>
          <w:lang w:val="en-GB"/>
        </w:rPr>
      </w:pPr>
      <w:r w:rsidRPr="00E36507">
        <w:rPr>
          <w:bCs/>
          <w:i/>
          <w:iCs/>
          <w:szCs w:val="24"/>
        </w:rPr>
        <w:t>Languages in which the procurement documents are officially available:</w:t>
      </w:r>
      <w:r w:rsidR="00CC1FCB">
        <w:rPr>
          <w:bCs/>
          <w:i/>
          <w:iCs/>
          <w:szCs w:val="24"/>
        </w:rPr>
        <w:t xml:space="preserve"> </w:t>
      </w:r>
      <w:r w:rsidRPr="00CC1FCB" w:rsidR="00CC1FCB">
        <w:rPr>
          <w:szCs w:val="24"/>
        </w:rPr>
        <w:t>English</w:t>
      </w:r>
    </w:p>
    <w:p w:rsidRPr="00E36507" w:rsidR="007E53CC" w:rsidP="00E36507" w:rsidRDefault="007E53CC" w14:paraId="31F6ACAB" w14:textId="64782353">
      <w:pPr>
        <w:keepNext/>
        <w:jc w:val="both"/>
        <w:outlineLvl w:val="0"/>
        <w:rPr>
          <w:rStyle w:val="Strong"/>
          <w:szCs w:val="24"/>
          <w:lang w:val="en-GB"/>
        </w:rPr>
      </w:pPr>
      <w:r w:rsidRPr="00E36507">
        <w:rPr>
          <w:rStyle w:val="Strong"/>
          <w:szCs w:val="24"/>
          <w:lang w:val="en-GB"/>
        </w:rPr>
        <w:t>5.1.12. Terms of procurement</w:t>
      </w:r>
    </w:p>
    <w:p w:rsidRPr="00E36507" w:rsidR="007E53CC" w:rsidP="00CC1FCB" w:rsidRDefault="007E53CC" w14:paraId="283501F0" w14:textId="66472530">
      <w:pPr>
        <w:widowControl/>
        <w:shd w:val="clear" w:color="auto" w:fill="FFFFFF"/>
        <w:spacing w:before="0"/>
        <w:jc w:val="both"/>
        <w:rPr>
          <w:bCs/>
          <w:i/>
          <w:iCs/>
          <w:szCs w:val="24"/>
          <w:highlight w:val="lightGray"/>
        </w:rPr>
      </w:pPr>
      <w:r w:rsidRPr="00E36507">
        <w:rPr>
          <w:bCs/>
          <w:i/>
          <w:iCs/>
          <w:szCs w:val="24"/>
        </w:rPr>
        <w:t>Terms of submission:</w:t>
      </w:r>
      <w:r w:rsidRPr="00E36507" w:rsidR="00276D00">
        <w:rPr>
          <w:szCs w:val="24"/>
        </w:rPr>
        <w:t xml:space="preserve"> </w:t>
      </w:r>
      <w:r w:rsidRPr="00CC1FCB" w:rsidR="00CC1FCB">
        <w:rPr>
          <w:szCs w:val="24"/>
          <w:lang w:val="en-GB"/>
        </w:rPr>
        <w:t>via email as per instructions</w:t>
      </w:r>
    </w:p>
    <w:p w:rsidRPr="00E36507" w:rsidR="007E53CC" w:rsidP="00491B6B" w:rsidRDefault="007E53CC" w14:paraId="2CEB5710" w14:textId="6D3FC15A">
      <w:pPr>
        <w:widowControl/>
        <w:shd w:val="clear" w:color="auto" w:fill="FFFFFF"/>
        <w:spacing w:before="0"/>
        <w:jc w:val="both"/>
        <w:rPr>
          <w:bCs/>
          <w:i/>
          <w:iCs/>
          <w:szCs w:val="24"/>
          <w:highlight w:val="lightGray"/>
        </w:rPr>
      </w:pPr>
      <w:r w:rsidRPr="00E36507">
        <w:rPr>
          <w:bCs/>
          <w:i/>
          <w:iCs/>
          <w:szCs w:val="24"/>
        </w:rPr>
        <w:t>Languages in which tenders or requests to participate may be submitted: </w:t>
      </w:r>
      <w:r w:rsidR="00CC1FCB">
        <w:rPr>
          <w:rStyle w:val="Strong"/>
          <w:b w:val="0"/>
          <w:szCs w:val="24"/>
          <w:lang w:val="en-GB"/>
        </w:rPr>
        <w:t>English</w:t>
      </w:r>
    </w:p>
    <w:p w:rsidRPr="00E36507" w:rsidR="00FC407D" w:rsidP="002F494F" w:rsidRDefault="007E53CC" w14:paraId="5E81DE68" w14:textId="1290B32A">
      <w:pPr>
        <w:widowControl/>
        <w:shd w:val="clear" w:color="auto" w:fill="FFFFFF"/>
        <w:spacing w:before="0"/>
        <w:jc w:val="both"/>
        <w:rPr>
          <w:rStyle w:val="Strong"/>
          <w:b w:val="0"/>
          <w:szCs w:val="24"/>
          <w:lang w:val="en-GB"/>
        </w:rPr>
      </w:pPr>
      <w:r w:rsidRPr="00E36507">
        <w:rPr>
          <w:bCs/>
          <w:i/>
          <w:iCs/>
          <w:szCs w:val="24"/>
        </w:rPr>
        <w:t>Deadline for receipt of requests to participate</w:t>
      </w:r>
      <w:r w:rsidR="009E56F8">
        <w:rPr>
          <w:bCs/>
          <w:i/>
          <w:iCs/>
          <w:szCs w:val="24"/>
        </w:rPr>
        <w:t>/tenders</w:t>
      </w:r>
      <w:r w:rsidRPr="00E36507">
        <w:rPr>
          <w:bCs/>
          <w:i/>
          <w:iCs/>
          <w:szCs w:val="24"/>
        </w:rPr>
        <w:t>: </w:t>
      </w:r>
      <w:r w:rsidRPr="00E36507" w:rsidR="00A90CC8">
        <w:rPr>
          <w:rStyle w:val="Strong"/>
          <w:b w:val="0"/>
          <w:szCs w:val="24"/>
          <w:lang w:val="en-GB"/>
        </w:rPr>
        <w:t xml:space="preserve"> </w:t>
      </w:r>
    </w:p>
    <w:p w:rsidRPr="00E36507" w:rsidR="00FC407D" w:rsidP="0CC43F90" w:rsidRDefault="0026025E" w14:paraId="17CC5EA3" w14:textId="24347735">
      <w:pPr>
        <w:widowControl w:val="1"/>
        <w:shd w:val="clear" w:color="auto" w:fill="FFFFFF" w:themeFill="background1"/>
        <w:spacing w:before="0"/>
        <w:jc w:val="both"/>
        <w:rPr>
          <w:rStyle w:val="Strong"/>
          <w:b w:val="0"/>
          <w:bCs w:val="0"/>
          <w:highlight w:val="yellow"/>
          <w:lang w:val="en-GB"/>
        </w:rPr>
      </w:pPr>
      <w:r w:rsidRPr="17235A30" w:rsidR="0026025E">
        <w:rPr>
          <w:rStyle w:val="Strong"/>
          <w:b w:val="0"/>
          <w:bCs w:val="0"/>
          <w:lang w:val="en-GB"/>
        </w:rPr>
        <w:t>Date:</w:t>
      </w:r>
      <w:r w:rsidRPr="17235A30" w:rsidR="00370FBF">
        <w:rPr>
          <w:rStyle w:val="Strong"/>
          <w:b w:val="0"/>
          <w:bCs w:val="0"/>
          <w:lang w:val="en-GB"/>
        </w:rPr>
        <w:t xml:space="preserve"> </w:t>
      </w:r>
      <w:r w:rsidRPr="17235A30" w:rsidR="3B1A4A6B">
        <w:rPr>
          <w:rStyle w:val="Strong"/>
          <w:b w:val="0"/>
          <w:bCs w:val="0"/>
          <w:lang w:val="en-GB"/>
        </w:rPr>
        <w:t>0</w:t>
      </w:r>
      <w:r w:rsidRPr="17235A30" w:rsidR="5BA9AD3F">
        <w:rPr>
          <w:rStyle w:val="Strong"/>
          <w:b w:val="0"/>
          <w:bCs w:val="0"/>
          <w:lang w:val="en-GB"/>
        </w:rPr>
        <w:t>1</w:t>
      </w:r>
      <w:r w:rsidRPr="17235A30" w:rsidR="00370FBF">
        <w:rPr>
          <w:rStyle w:val="Strong"/>
          <w:b w:val="0"/>
          <w:bCs w:val="0"/>
          <w:lang w:val="en-GB"/>
        </w:rPr>
        <w:t>/0</w:t>
      </w:r>
      <w:r w:rsidRPr="17235A30" w:rsidR="76CDB593">
        <w:rPr>
          <w:rStyle w:val="Strong"/>
          <w:b w:val="0"/>
          <w:bCs w:val="0"/>
          <w:lang w:val="en-GB"/>
        </w:rPr>
        <w:t>9</w:t>
      </w:r>
      <w:r w:rsidRPr="17235A30" w:rsidR="00370FBF">
        <w:rPr>
          <w:rStyle w:val="Strong"/>
          <w:b w:val="0"/>
          <w:bCs w:val="0"/>
          <w:lang w:val="en-GB"/>
        </w:rPr>
        <w:t>/2026</w:t>
      </w:r>
    </w:p>
    <w:p w:rsidRPr="00370FBF" w:rsidR="007E53CC" w:rsidP="0CC43F90" w:rsidRDefault="0026025E" w14:paraId="1C51B547" w14:textId="202CA0D7">
      <w:pPr>
        <w:widowControl w:val="1"/>
        <w:shd w:val="clear" w:color="auto" w:fill="FFFFFF" w:themeFill="background1"/>
        <w:spacing w:before="0"/>
        <w:jc w:val="both"/>
        <w:rPr>
          <w:rStyle w:val="Strong"/>
          <w:lang w:val="en-GB"/>
        </w:rPr>
      </w:pPr>
      <w:r w:rsidRPr="0CC43F90" w:rsidR="0026025E">
        <w:rPr>
          <w:rStyle w:val="Strong"/>
          <w:b w:val="0"/>
          <w:bCs w:val="0"/>
          <w:lang w:val="en-GB"/>
        </w:rPr>
        <w:t>Local Time</w:t>
      </w:r>
      <w:r w:rsidRPr="0CC43F90" w:rsidR="00A87F4A">
        <w:rPr>
          <w:rStyle w:val="Strong"/>
          <w:b w:val="0"/>
          <w:bCs w:val="0"/>
          <w:lang w:val="en-GB"/>
        </w:rPr>
        <w:t>:</w:t>
      </w:r>
      <w:r w:rsidRPr="0CC43F90" w:rsidR="0026025E">
        <w:rPr>
          <w:rStyle w:val="Strong"/>
          <w:b w:val="0"/>
          <w:bCs w:val="0"/>
          <w:lang w:val="en-GB"/>
        </w:rPr>
        <w:t xml:space="preserve"> </w:t>
      </w:r>
      <w:r w:rsidRPr="0CC43F90" w:rsidR="00370FBF">
        <w:rPr>
          <w:rStyle w:val="Strong"/>
          <w:b w:val="0"/>
          <w:bCs w:val="0"/>
          <w:lang w:val="en-GB"/>
        </w:rPr>
        <w:t>1</w:t>
      </w:r>
      <w:r w:rsidRPr="0CC43F90" w:rsidR="0A93B282">
        <w:rPr>
          <w:rStyle w:val="Strong"/>
          <w:b w:val="0"/>
          <w:bCs w:val="0"/>
          <w:lang w:val="en-GB"/>
        </w:rPr>
        <w:t>7</w:t>
      </w:r>
      <w:r w:rsidRPr="0CC43F90" w:rsidR="00370FBF">
        <w:rPr>
          <w:rStyle w:val="Strong"/>
          <w:b w:val="0"/>
          <w:bCs w:val="0"/>
          <w:lang w:val="en-GB"/>
        </w:rPr>
        <w:t>:00 hrs</w:t>
      </w:r>
    </w:p>
    <w:p w:rsidRPr="00E36507" w:rsidR="007E53CC" w:rsidP="00491B6B" w:rsidRDefault="007E53CC" w14:paraId="05A4314C" w14:textId="20AD85CC">
      <w:pPr>
        <w:widowControl/>
        <w:shd w:val="clear" w:color="auto" w:fill="FFFFFF"/>
        <w:spacing w:before="0"/>
        <w:jc w:val="both"/>
        <w:rPr>
          <w:bCs/>
          <w:i/>
          <w:iCs/>
          <w:szCs w:val="24"/>
        </w:rPr>
      </w:pPr>
      <w:r w:rsidRPr="00E36507">
        <w:rPr>
          <w:bCs/>
          <w:i/>
          <w:iCs/>
          <w:szCs w:val="24"/>
        </w:rPr>
        <w:t>Deadline until which the tender must remain valid:</w:t>
      </w:r>
      <w:r w:rsidR="00370FBF">
        <w:rPr>
          <w:bCs/>
          <w:i/>
          <w:iCs/>
          <w:szCs w:val="24"/>
        </w:rPr>
        <w:t xml:space="preserve"> </w:t>
      </w:r>
      <w:r w:rsidRPr="00E36507" w:rsidR="002B099D">
        <w:rPr>
          <w:rStyle w:val="Strong"/>
          <w:b w:val="0"/>
          <w:szCs w:val="24"/>
          <w:lang w:val="en-GB"/>
        </w:rPr>
        <w:t xml:space="preserve">3 </w:t>
      </w:r>
      <w:r w:rsidRPr="00E36507" w:rsidR="0026025E">
        <w:rPr>
          <w:rStyle w:val="Strong"/>
          <w:b w:val="0"/>
          <w:szCs w:val="24"/>
          <w:lang w:val="en-GB"/>
        </w:rPr>
        <w:t>months</w:t>
      </w:r>
      <w:r w:rsidR="002B099D">
        <w:rPr>
          <w:rStyle w:val="Strong"/>
          <w:b w:val="0"/>
          <w:szCs w:val="24"/>
          <w:lang w:val="en-GB"/>
        </w:rPr>
        <w:t xml:space="preserve"> </w:t>
      </w:r>
      <w:r w:rsidRPr="00E36507" w:rsidR="0026025E">
        <w:rPr>
          <w:rStyle w:val="Strong"/>
          <w:b w:val="0"/>
          <w:szCs w:val="24"/>
          <w:lang w:val="en-GB"/>
        </w:rPr>
        <w:t>from the date stated for receipt of tender</w:t>
      </w:r>
      <w:r w:rsidR="002B099D">
        <w:rPr>
          <w:rStyle w:val="Strong"/>
          <w:b w:val="0"/>
          <w:szCs w:val="24"/>
          <w:lang w:val="en-GB"/>
        </w:rPr>
        <w:t>.</w:t>
      </w:r>
    </w:p>
    <w:p w:rsidRPr="006530D4" w:rsidR="00B5037A" w:rsidP="002F494F" w:rsidRDefault="007463F2" w14:paraId="0DC7B524" w14:textId="5C13BBE9">
      <w:pPr>
        <w:jc w:val="both"/>
        <w:outlineLvl w:val="0"/>
        <w:rPr>
          <w:rStyle w:val="Strong"/>
          <w:szCs w:val="24"/>
          <w:u w:val="single"/>
          <w:lang w:val="en-GB"/>
        </w:rPr>
      </w:pPr>
      <w:bookmarkStart w:name="_Hlk159863882" w:id="2"/>
      <w:r w:rsidRPr="006530D4">
        <w:rPr>
          <w:rStyle w:val="Strong"/>
          <w:szCs w:val="24"/>
          <w:u w:val="single"/>
          <w:lang w:val="en-GB"/>
        </w:rPr>
        <w:t xml:space="preserve">8. </w:t>
      </w:r>
      <w:r w:rsidRPr="006530D4" w:rsidR="005F0E1E">
        <w:rPr>
          <w:rStyle w:val="Strong"/>
          <w:szCs w:val="24"/>
          <w:u w:val="single"/>
          <w:lang w:val="en-GB"/>
        </w:rPr>
        <w:t>Organi</w:t>
      </w:r>
      <w:r w:rsidRPr="006530D4" w:rsidR="00D2768D">
        <w:rPr>
          <w:rStyle w:val="Strong"/>
          <w:szCs w:val="24"/>
          <w:u w:val="single"/>
          <w:lang w:val="en-GB"/>
        </w:rPr>
        <w:t>s</w:t>
      </w:r>
      <w:r w:rsidRPr="006530D4" w:rsidR="005F0E1E">
        <w:rPr>
          <w:rStyle w:val="Strong"/>
          <w:szCs w:val="24"/>
          <w:u w:val="single"/>
          <w:lang w:val="en-GB"/>
        </w:rPr>
        <w:t>ation</w:t>
      </w:r>
    </w:p>
    <w:p w:rsidRPr="00E36507" w:rsidR="00CE279D" w:rsidP="00491B6B" w:rsidRDefault="00CE279D" w14:paraId="6E8F8E76" w14:textId="77777777">
      <w:pPr>
        <w:widowControl/>
        <w:spacing w:before="0" w:after="0"/>
        <w:jc w:val="both"/>
        <w:rPr>
          <w:szCs w:val="24"/>
          <w:highlight w:val="yellow"/>
        </w:rPr>
      </w:pPr>
    </w:p>
    <w:p w:rsidRPr="00F31DC5" w:rsidR="00B5037A" w:rsidP="00CC1FCB" w:rsidRDefault="00B5037A" w14:paraId="6F8D38EB" w14:textId="1AE5707B">
      <w:pPr>
        <w:jc w:val="both"/>
        <w:outlineLvl w:val="0"/>
        <w:rPr>
          <w:szCs w:val="24"/>
          <w:lang w:val="en-GB"/>
        </w:rPr>
      </w:pPr>
      <w:r w:rsidRPr="00E610AF">
        <w:rPr>
          <w:szCs w:val="24"/>
          <w:lang w:val="en-GB"/>
        </w:rPr>
        <w:t xml:space="preserve">8.1 Official name: </w:t>
      </w:r>
      <w:r w:rsidRPr="00CC1FCB" w:rsidR="00CC1FCB">
        <w:rPr>
          <w:szCs w:val="24"/>
          <w:lang w:val="en-GB"/>
        </w:rPr>
        <w:t>European Union Integrated Border Management Assistance Mission in Libya (EUBAM Libya)</w:t>
      </w:r>
    </w:p>
    <w:p w:rsidRPr="00F31DC5" w:rsidR="00B5037A" w:rsidP="00E36507" w:rsidRDefault="00CC1FCB" w14:paraId="17CD7354" w14:textId="5C7B3DC0">
      <w:pPr>
        <w:spacing w:before="0"/>
        <w:jc w:val="both"/>
        <w:outlineLvl w:val="0"/>
        <w:rPr>
          <w:szCs w:val="24"/>
          <w:lang w:val="en-GB"/>
        </w:rPr>
      </w:pPr>
      <w:r>
        <w:rPr>
          <w:szCs w:val="24"/>
          <w:lang w:val="en-GB"/>
        </w:rPr>
        <w:t>Official Address</w:t>
      </w:r>
      <w:r w:rsidRPr="00E610AF" w:rsidR="00B5037A">
        <w:rPr>
          <w:szCs w:val="24"/>
          <w:lang w:val="en-GB"/>
        </w:rPr>
        <w:t xml:space="preserve">: </w:t>
      </w:r>
      <w:r w:rsidRPr="00CC1FCB">
        <w:rPr>
          <w:szCs w:val="24"/>
          <w:lang w:val="en-GB"/>
        </w:rPr>
        <w:t>Sidi Abduljalil, Janzour, Palm City – Tripoli, Libya.</w:t>
      </w:r>
    </w:p>
    <w:p w:rsidRPr="00F31DC5" w:rsidR="00B5037A" w:rsidP="00E36507" w:rsidRDefault="00B5037A" w14:paraId="33ACFB1B" w14:textId="6F83DE8C">
      <w:pPr>
        <w:spacing w:before="0"/>
        <w:jc w:val="both"/>
        <w:outlineLvl w:val="0"/>
        <w:rPr>
          <w:szCs w:val="24"/>
          <w:lang w:val="en-GB"/>
        </w:rPr>
      </w:pPr>
      <w:r w:rsidRPr="00E610AF">
        <w:rPr>
          <w:szCs w:val="24"/>
          <w:lang w:val="en-GB"/>
        </w:rPr>
        <w:t>Email:</w:t>
      </w:r>
      <w:r w:rsidRPr="00F31DC5">
        <w:rPr>
          <w:szCs w:val="24"/>
          <w:lang w:val="en-GB"/>
        </w:rPr>
        <w:t xml:space="preserve"> </w:t>
      </w:r>
      <w:hyperlink w:history="1" r:id="rId11">
        <w:r w:rsidRPr="008A553B" w:rsidR="00CC1FCB">
          <w:rPr>
            <w:rStyle w:val="Hyperlink"/>
            <w:szCs w:val="24"/>
            <w:lang w:val="en-GB"/>
          </w:rPr>
          <w:t>Procurement@eubam-libya.eu</w:t>
        </w:r>
      </w:hyperlink>
      <w:r w:rsidR="00CC1FCB">
        <w:rPr>
          <w:szCs w:val="24"/>
          <w:lang w:val="en-GB"/>
        </w:rPr>
        <w:t xml:space="preserve"> </w:t>
      </w:r>
    </w:p>
    <w:p w:rsidRPr="00F31DC5" w:rsidR="00B5037A" w:rsidP="00CC1FCB" w:rsidRDefault="00B5037A" w14:paraId="7DAF29C3" w14:textId="135505D3">
      <w:pPr>
        <w:spacing w:before="0"/>
        <w:jc w:val="both"/>
        <w:outlineLvl w:val="0"/>
        <w:rPr>
          <w:szCs w:val="24"/>
          <w:lang w:val="en-GB"/>
        </w:rPr>
      </w:pPr>
      <w:r w:rsidRPr="00E610AF">
        <w:rPr>
          <w:szCs w:val="24"/>
          <w:lang w:val="en-GB"/>
        </w:rPr>
        <w:t>Internet address:</w:t>
      </w:r>
      <w:r w:rsidR="00CC1FCB">
        <w:rPr>
          <w:szCs w:val="24"/>
          <w:lang w:val="en-GB"/>
        </w:rPr>
        <w:t xml:space="preserve"> </w:t>
      </w:r>
      <w:hyperlink w:history="1" r:id="rId12">
        <w:r w:rsidRPr="00CC1FCB" w:rsidR="00CC1FCB">
          <w:rPr>
            <w:rStyle w:val="Hyperlink"/>
            <w:szCs w:val="24"/>
            <w:lang w:val="en-GB"/>
          </w:rPr>
          <w:t>https://www.eeas.europa.eu/eubam-libya</w:t>
        </w:r>
      </w:hyperlink>
    </w:p>
    <w:p w:rsidR="00B5037A" w:rsidP="00CE279D" w:rsidRDefault="00B5037A" w14:paraId="152A6D25" w14:textId="76815107">
      <w:pPr>
        <w:spacing w:before="0"/>
        <w:jc w:val="both"/>
        <w:outlineLvl w:val="0"/>
        <w:rPr>
          <w:szCs w:val="24"/>
        </w:rPr>
      </w:pPr>
      <w:r w:rsidRPr="00E610AF">
        <w:rPr>
          <w:szCs w:val="24"/>
          <w:lang w:val="en-GB"/>
        </w:rPr>
        <w:t>Roles of this organisation:</w:t>
      </w:r>
      <w:r w:rsidR="00F31DC5">
        <w:rPr>
          <w:szCs w:val="24"/>
          <w:lang w:val="en-GB"/>
        </w:rPr>
        <w:t xml:space="preserve"> </w:t>
      </w:r>
      <w:r w:rsidR="009843E1">
        <w:rPr>
          <w:szCs w:val="24"/>
        </w:rPr>
        <w:t>B</w:t>
      </w:r>
      <w:r w:rsidRPr="00E36507" w:rsidR="00015DE9">
        <w:rPr>
          <w:szCs w:val="24"/>
        </w:rPr>
        <w:t>uyer</w:t>
      </w:r>
      <w:r w:rsidR="009843E1">
        <w:rPr>
          <w:szCs w:val="24"/>
        </w:rPr>
        <w:t xml:space="preserve"> </w:t>
      </w:r>
      <w:r w:rsidRPr="009843E1" w:rsidR="009843E1">
        <w:rPr>
          <w:szCs w:val="24"/>
        </w:rPr>
        <w:t>(</w:t>
      </w:r>
      <w:r w:rsidRPr="00E36507" w:rsidR="009843E1">
        <w:rPr>
          <w:szCs w:val="24"/>
          <w:lang w:val="en-GB"/>
        </w:rPr>
        <w:t>“Buyer”</w:t>
      </w:r>
      <w:r w:rsidRPr="009843E1" w:rsidR="009843E1">
        <w:rPr>
          <w:b/>
          <w:szCs w:val="24"/>
          <w:lang w:val="en-GB"/>
        </w:rPr>
        <w:t xml:space="preserve"> </w:t>
      </w:r>
      <w:r w:rsidRPr="009843E1" w:rsidR="009843E1">
        <w:rPr>
          <w:bCs/>
          <w:szCs w:val="24"/>
          <w:lang w:val="en-GB"/>
        </w:rPr>
        <w:t>in this context refers to contracting authority</w:t>
      </w:r>
      <w:r w:rsidR="009843E1">
        <w:rPr>
          <w:szCs w:val="24"/>
        </w:rPr>
        <w:t>)</w:t>
      </w:r>
    </w:p>
    <w:bookmarkEnd w:id="2"/>
    <w:p w:rsidRPr="00F31DC5" w:rsidR="00B5037A" w:rsidP="00491B6B" w:rsidRDefault="00B5037A" w14:paraId="6F681322" w14:textId="6B3E637E">
      <w:pPr>
        <w:jc w:val="both"/>
        <w:outlineLvl w:val="0"/>
        <w:rPr>
          <w:szCs w:val="24"/>
          <w:lang w:val="en-GB"/>
        </w:rPr>
      </w:pPr>
    </w:p>
    <w:sectPr w:rsidRPr="00F31DC5" w:rsidR="00B5037A" w:rsidSect="00E36507">
      <w:footerReference w:type="default" r:id="rId13"/>
      <w:pgSz w:w="12240" w:h="15840" w:orient="portrait"/>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6392B" w:rsidRDefault="0086392B" w14:paraId="09E86AD5" w14:textId="77777777">
      <w:r>
        <w:separator/>
      </w:r>
    </w:p>
  </w:endnote>
  <w:endnote w:type="continuationSeparator" w:id="0">
    <w:p w:rsidR="0086392B" w:rsidRDefault="0086392B" w14:paraId="0EBC55E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2E7F" w:rsidP="003D4201" w:rsidRDefault="004F74D1" w14:paraId="25A68561" w14:textId="3F510E3A">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rsidR="00EF0A8C" w:rsidP="009F128B" w:rsidRDefault="00B50F67" w14:paraId="0057A180" w14:textId="781EC6C6">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Pr="009F128B" w:rsidR="00EF0A8C">
      <w:rPr>
        <w:sz w:val="18"/>
        <w:szCs w:val="18"/>
        <w:lang w:val="en-GB"/>
      </w:rPr>
      <w:t xml:space="preserve">Page </w:t>
    </w:r>
    <w:r w:rsidRPr="009F128B" w:rsidR="00EF0A8C">
      <w:rPr>
        <w:rStyle w:val="PageNumber"/>
        <w:sz w:val="18"/>
        <w:szCs w:val="18"/>
      </w:rPr>
      <w:fldChar w:fldCharType="begin"/>
    </w:r>
    <w:r w:rsidRPr="009F128B" w:rsidR="00EF0A8C">
      <w:rPr>
        <w:rStyle w:val="PageNumber"/>
        <w:sz w:val="18"/>
        <w:szCs w:val="18"/>
      </w:rPr>
      <w:instrText xml:space="preserve"> PAGE </w:instrText>
    </w:r>
    <w:r w:rsidRPr="009F128B" w:rsidR="00EF0A8C">
      <w:rPr>
        <w:rStyle w:val="PageNumber"/>
        <w:sz w:val="18"/>
        <w:szCs w:val="18"/>
      </w:rPr>
      <w:fldChar w:fldCharType="separate"/>
    </w:r>
    <w:r w:rsidR="00736AA6">
      <w:rPr>
        <w:rStyle w:val="PageNumber"/>
        <w:noProof/>
        <w:sz w:val="18"/>
        <w:szCs w:val="18"/>
      </w:rPr>
      <w:t>3</w:t>
    </w:r>
    <w:r w:rsidRPr="009F128B" w:rsidR="00EF0A8C">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6392B" w:rsidRDefault="0086392B" w14:paraId="750AC00D" w14:textId="77777777">
      <w:r>
        <w:separator/>
      </w:r>
    </w:p>
  </w:footnote>
  <w:footnote w:type="continuationSeparator" w:id="0">
    <w:p w:rsidR="0086392B" w:rsidRDefault="0086392B" w14:paraId="391D697D" w14:textId="77777777">
      <w:r>
        <w:continuationSeparator/>
      </w:r>
    </w:p>
  </w:footnote>
  <w:footnote w:id="1">
    <w:p w:rsidRPr="000617C9" w:rsidR="000617C9" w:rsidP="00E36507" w:rsidRDefault="000617C9" w14:paraId="7C4E44E2" w14:textId="50094E89">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r w:rsidRPr="00F25B4D" w:rsidR="00F25B4D">
        <w:rPr>
          <w:sz w:val="18"/>
          <w:szCs w:val="18"/>
        </w:rPr>
        <w:t>https://ted.europa.eu/en/simap/cpv</w:t>
      </w:r>
      <w:r w:rsidRPr="00F25B4D" w:rsidDel="00F25B4D" w:rsidR="00F25B4D">
        <w:rPr>
          <w:sz w:val="18"/>
          <w:szCs w:val="18"/>
        </w:rPr>
        <w:t xml:space="preserve"> </w:t>
      </w:r>
    </w:p>
  </w:footnote>
  <w:footnote w:id="2">
    <w:p w:rsidR="00AA1E56" w:rsidP="00AA1E56" w:rsidRDefault="00AA1E56" w14:paraId="3A96C1DD" w14:textId="77777777">
      <w:pPr>
        <w:pStyle w:val="FootnoteText"/>
        <w:ind w:left="142" w:hanging="142"/>
        <w:jc w:val="both"/>
        <w:rPr>
          <w:lang w:val="en-IE"/>
        </w:rPr>
      </w:pPr>
      <w:r>
        <w:rPr>
          <w:rStyle w:val="FootnoteReference"/>
        </w:rPr>
        <w:footnoteRef/>
      </w:r>
      <w:r>
        <w:tab/>
      </w:r>
      <w:r>
        <w:t xml:space="preserve">Regulation (EU, Euratom) 2024/2509 of the European Parliament and of the Council of 23 September 2024 on the financial rules applicable to the general budget of the Union (recast), PE/99/2023/REV/1, OJ L, 2024/2509, 26.9.2024, ELI: </w:t>
      </w:r>
      <w:hyperlink w:history="1" r:id="rId1">
        <w:r>
          <w:rPr>
            <w:rStyle w:val="Hyperlink"/>
          </w:rPr>
          <w:t>http://data.europa.eu/eli/reg/2024/2509/oj</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hint="default" w:ascii="Wingdings" w:hAnsi="Wingdings"/>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hint="default" w:ascii="Times New Roman" w:hAnsi="Times New Roman"/>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hint="default" w:ascii="Symbol" w:hAnsi="Symbol"/>
      </w:rPr>
    </w:lvl>
    <w:lvl w:ilvl="1" w:tplc="08090003" w:tentative="1">
      <w:start w:val="1"/>
      <w:numFmt w:val="bullet"/>
      <w:lvlText w:val="o"/>
      <w:lvlJc w:val="left"/>
      <w:pPr>
        <w:ind w:left="2679" w:hanging="360"/>
      </w:pPr>
      <w:rPr>
        <w:rFonts w:hint="default" w:ascii="Courier New" w:hAnsi="Courier New" w:cs="Courier New"/>
      </w:rPr>
    </w:lvl>
    <w:lvl w:ilvl="2" w:tplc="08090005" w:tentative="1">
      <w:start w:val="1"/>
      <w:numFmt w:val="bullet"/>
      <w:lvlText w:val=""/>
      <w:lvlJc w:val="left"/>
      <w:pPr>
        <w:ind w:left="3399" w:hanging="360"/>
      </w:pPr>
      <w:rPr>
        <w:rFonts w:hint="default" w:ascii="Wingdings" w:hAnsi="Wingdings"/>
      </w:rPr>
    </w:lvl>
    <w:lvl w:ilvl="3" w:tplc="08090001" w:tentative="1">
      <w:start w:val="1"/>
      <w:numFmt w:val="bullet"/>
      <w:lvlText w:val=""/>
      <w:lvlJc w:val="left"/>
      <w:pPr>
        <w:ind w:left="4119" w:hanging="360"/>
      </w:pPr>
      <w:rPr>
        <w:rFonts w:hint="default" w:ascii="Symbol" w:hAnsi="Symbol"/>
      </w:rPr>
    </w:lvl>
    <w:lvl w:ilvl="4" w:tplc="08090003" w:tentative="1">
      <w:start w:val="1"/>
      <w:numFmt w:val="bullet"/>
      <w:lvlText w:val="o"/>
      <w:lvlJc w:val="left"/>
      <w:pPr>
        <w:ind w:left="4839" w:hanging="360"/>
      </w:pPr>
      <w:rPr>
        <w:rFonts w:hint="default" w:ascii="Courier New" w:hAnsi="Courier New" w:cs="Courier New"/>
      </w:rPr>
    </w:lvl>
    <w:lvl w:ilvl="5" w:tplc="08090005" w:tentative="1">
      <w:start w:val="1"/>
      <w:numFmt w:val="bullet"/>
      <w:lvlText w:val=""/>
      <w:lvlJc w:val="left"/>
      <w:pPr>
        <w:ind w:left="5559" w:hanging="360"/>
      </w:pPr>
      <w:rPr>
        <w:rFonts w:hint="default" w:ascii="Wingdings" w:hAnsi="Wingdings"/>
      </w:rPr>
    </w:lvl>
    <w:lvl w:ilvl="6" w:tplc="08090001" w:tentative="1">
      <w:start w:val="1"/>
      <w:numFmt w:val="bullet"/>
      <w:lvlText w:val=""/>
      <w:lvlJc w:val="left"/>
      <w:pPr>
        <w:ind w:left="6279" w:hanging="360"/>
      </w:pPr>
      <w:rPr>
        <w:rFonts w:hint="default" w:ascii="Symbol" w:hAnsi="Symbol"/>
      </w:rPr>
    </w:lvl>
    <w:lvl w:ilvl="7" w:tplc="08090003" w:tentative="1">
      <w:start w:val="1"/>
      <w:numFmt w:val="bullet"/>
      <w:lvlText w:val="o"/>
      <w:lvlJc w:val="left"/>
      <w:pPr>
        <w:ind w:left="6999" w:hanging="360"/>
      </w:pPr>
      <w:rPr>
        <w:rFonts w:hint="default" w:ascii="Courier New" w:hAnsi="Courier New" w:cs="Courier New"/>
      </w:rPr>
    </w:lvl>
    <w:lvl w:ilvl="8" w:tplc="08090005" w:tentative="1">
      <w:start w:val="1"/>
      <w:numFmt w:val="bullet"/>
      <w:lvlText w:val=""/>
      <w:lvlJc w:val="left"/>
      <w:pPr>
        <w:ind w:left="7719" w:hanging="360"/>
      </w:pPr>
      <w:rPr>
        <w:rFonts w:hint="default" w:ascii="Wingdings" w:hAnsi="Wingdings"/>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hint="default" w:ascii="Symbol" w:hAnsi="Symbol"/>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embedSystemFonts/>
  <w:bordersDoNotSurroundHeader/>
  <w:bordersDoNotSurroundFooter/>
  <w:activeWritingStyle w:lang="fr-FR" w:vendorID="64" w:dllVersion="0" w:nlCheck="1" w:checkStyle="0"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0E05"/>
    <w:rsid w:val="000A3758"/>
    <w:rsid w:val="000C1522"/>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5FF0"/>
    <w:rsid w:val="0014405E"/>
    <w:rsid w:val="00144547"/>
    <w:rsid w:val="00147940"/>
    <w:rsid w:val="0015107D"/>
    <w:rsid w:val="00155BF4"/>
    <w:rsid w:val="00161FEC"/>
    <w:rsid w:val="00162F40"/>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21CCE"/>
    <w:rsid w:val="00226829"/>
    <w:rsid w:val="00230768"/>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2F90"/>
    <w:rsid w:val="003378F6"/>
    <w:rsid w:val="003417CA"/>
    <w:rsid w:val="00342E7F"/>
    <w:rsid w:val="00345518"/>
    <w:rsid w:val="00346B3B"/>
    <w:rsid w:val="00347673"/>
    <w:rsid w:val="003545B9"/>
    <w:rsid w:val="00355388"/>
    <w:rsid w:val="0036159C"/>
    <w:rsid w:val="00370FBF"/>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E05A3"/>
    <w:rsid w:val="003E3A87"/>
    <w:rsid w:val="003E6715"/>
    <w:rsid w:val="003F32FF"/>
    <w:rsid w:val="003F554E"/>
    <w:rsid w:val="0040360C"/>
    <w:rsid w:val="0040443B"/>
    <w:rsid w:val="0042033D"/>
    <w:rsid w:val="00424124"/>
    <w:rsid w:val="00426624"/>
    <w:rsid w:val="0043190A"/>
    <w:rsid w:val="00434A54"/>
    <w:rsid w:val="00435692"/>
    <w:rsid w:val="0043637D"/>
    <w:rsid w:val="004405D2"/>
    <w:rsid w:val="00447D77"/>
    <w:rsid w:val="0045124A"/>
    <w:rsid w:val="00452327"/>
    <w:rsid w:val="0045494F"/>
    <w:rsid w:val="00462D53"/>
    <w:rsid w:val="00470018"/>
    <w:rsid w:val="00471180"/>
    <w:rsid w:val="00473883"/>
    <w:rsid w:val="0047646C"/>
    <w:rsid w:val="00476D80"/>
    <w:rsid w:val="00477B20"/>
    <w:rsid w:val="00482B9A"/>
    <w:rsid w:val="00484163"/>
    <w:rsid w:val="00484BEE"/>
    <w:rsid w:val="004853B9"/>
    <w:rsid w:val="004901C2"/>
    <w:rsid w:val="00491B6B"/>
    <w:rsid w:val="004957E5"/>
    <w:rsid w:val="004A079B"/>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327EC"/>
    <w:rsid w:val="00533CE6"/>
    <w:rsid w:val="0054183B"/>
    <w:rsid w:val="00545DE6"/>
    <w:rsid w:val="0055037B"/>
    <w:rsid w:val="00551D0D"/>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632E"/>
    <w:rsid w:val="005D0AD5"/>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30D4"/>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C136C"/>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6392B"/>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D4A73"/>
    <w:rsid w:val="008E2D12"/>
    <w:rsid w:val="008E7BAD"/>
    <w:rsid w:val="008F0ADE"/>
    <w:rsid w:val="008F13BB"/>
    <w:rsid w:val="008F4ED2"/>
    <w:rsid w:val="008F66E7"/>
    <w:rsid w:val="009044E4"/>
    <w:rsid w:val="009055F3"/>
    <w:rsid w:val="009066B6"/>
    <w:rsid w:val="00907556"/>
    <w:rsid w:val="00910E12"/>
    <w:rsid w:val="00913817"/>
    <w:rsid w:val="00924137"/>
    <w:rsid w:val="00925F7F"/>
    <w:rsid w:val="0092731B"/>
    <w:rsid w:val="00947EF4"/>
    <w:rsid w:val="00952960"/>
    <w:rsid w:val="00954440"/>
    <w:rsid w:val="00960A2B"/>
    <w:rsid w:val="009707C4"/>
    <w:rsid w:val="00970B01"/>
    <w:rsid w:val="00971CC5"/>
    <w:rsid w:val="0098092F"/>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4E04"/>
    <w:rsid w:val="00A853CC"/>
    <w:rsid w:val="00A87F4A"/>
    <w:rsid w:val="00A90CC8"/>
    <w:rsid w:val="00A91076"/>
    <w:rsid w:val="00A96048"/>
    <w:rsid w:val="00A97B08"/>
    <w:rsid w:val="00AA04F1"/>
    <w:rsid w:val="00AA1E56"/>
    <w:rsid w:val="00AA3505"/>
    <w:rsid w:val="00AA5256"/>
    <w:rsid w:val="00AA7762"/>
    <w:rsid w:val="00AB00B8"/>
    <w:rsid w:val="00AB32E4"/>
    <w:rsid w:val="00AB4DF6"/>
    <w:rsid w:val="00AB7DAB"/>
    <w:rsid w:val="00AC0623"/>
    <w:rsid w:val="00AC0D0C"/>
    <w:rsid w:val="00AC2A41"/>
    <w:rsid w:val="00AC5C9B"/>
    <w:rsid w:val="00AC674C"/>
    <w:rsid w:val="00AC6835"/>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92478"/>
    <w:rsid w:val="00B93E15"/>
    <w:rsid w:val="00B955C6"/>
    <w:rsid w:val="00BA0765"/>
    <w:rsid w:val="00BA0EC9"/>
    <w:rsid w:val="00BA1E67"/>
    <w:rsid w:val="00BA1E84"/>
    <w:rsid w:val="00BA4DA9"/>
    <w:rsid w:val="00BA5500"/>
    <w:rsid w:val="00BA6A32"/>
    <w:rsid w:val="00BB2689"/>
    <w:rsid w:val="00BB3DD7"/>
    <w:rsid w:val="00BB461C"/>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644F"/>
    <w:rsid w:val="00C45D21"/>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1FCB"/>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410C"/>
    <w:rsid w:val="00D76090"/>
    <w:rsid w:val="00D80D74"/>
    <w:rsid w:val="00D82AA0"/>
    <w:rsid w:val="00D8779C"/>
    <w:rsid w:val="00D936F1"/>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06009"/>
    <w:rsid w:val="00E1782A"/>
    <w:rsid w:val="00E25542"/>
    <w:rsid w:val="00E2770C"/>
    <w:rsid w:val="00E30BB5"/>
    <w:rsid w:val="00E31447"/>
    <w:rsid w:val="00E334FC"/>
    <w:rsid w:val="00E35FC7"/>
    <w:rsid w:val="00E36507"/>
    <w:rsid w:val="00E422A2"/>
    <w:rsid w:val="00E51C35"/>
    <w:rsid w:val="00E54E16"/>
    <w:rsid w:val="00E610AF"/>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3786B"/>
    <w:rsid w:val="00F54A52"/>
    <w:rsid w:val="00F646C6"/>
    <w:rsid w:val="00F72D9F"/>
    <w:rsid w:val="00F7452A"/>
    <w:rsid w:val="00F76D55"/>
    <w:rsid w:val="00F800AF"/>
    <w:rsid w:val="00F82AA4"/>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 w:val="0A93B282"/>
    <w:rsid w:val="0CC43F90"/>
    <w:rsid w:val="17235A30"/>
    <w:rsid w:val="1DB8E501"/>
    <w:rsid w:val="2124503F"/>
    <w:rsid w:val="29E958FA"/>
    <w:rsid w:val="2A3E2DC7"/>
    <w:rsid w:val="3B1A4A6B"/>
    <w:rsid w:val="5BA9AD3F"/>
    <w:rsid w:val="5EBA88F4"/>
    <w:rsid w:val="76CDB593"/>
    <w:rsid w:val="7F227A4A"/>
  </w:rsids>
  <m:mathPr>
    <m:mathFont m:val="Cambria Math"/>
    <m:brkBin m:val="before"/>
    <m:brkBinSub m:val="--"/>
    <m:smallFrac m:val="0"/>
    <m:dispDef/>
    <m:lMargin m:val="0"/>
    <m:rMargin m:val="0"/>
    <m:defJc m:val="centerGroup"/>
    <m:wrapIndent m:val="1440"/>
    <m:intLim m:val="subSup"/>
    <m:naryLim m:val="undOvr"/>
  </m:mathPr>
  <w:themeFontLang w:val="fr-B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initionTerm" w:customStyle="1">
    <w:name w:val="Definition Term"/>
    <w:basedOn w:val="Normal"/>
    <w:next w:val="DefinitionList"/>
    <w:pPr>
      <w:spacing w:before="0" w:after="0"/>
    </w:pPr>
  </w:style>
  <w:style w:type="paragraph" w:styleId="DefinitionList" w:customStyle="1">
    <w:name w:val="Definition List"/>
    <w:basedOn w:val="Normal"/>
    <w:next w:val="DefinitionTerm"/>
    <w:pPr>
      <w:spacing w:before="0" w:after="0"/>
      <w:ind w:left="360"/>
    </w:pPr>
  </w:style>
  <w:style w:type="character" w:styleId="Definition" w:customStyle="1">
    <w:name w:val="Definition"/>
    <w:rPr>
      <w:i/>
    </w:rPr>
  </w:style>
  <w:style w:type="paragraph" w:styleId="H1" w:customStyle="1">
    <w:name w:val="H1"/>
    <w:basedOn w:val="Normal"/>
    <w:next w:val="Normal"/>
    <w:pPr>
      <w:keepNext/>
      <w:outlineLvl w:val="1"/>
    </w:pPr>
    <w:rPr>
      <w:b/>
      <w:kern w:val="36"/>
      <w:sz w:val="48"/>
    </w:rPr>
  </w:style>
  <w:style w:type="paragraph" w:styleId="H2" w:customStyle="1">
    <w:name w:val="H2"/>
    <w:basedOn w:val="Normal"/>
    <w:next w:val="Normal"/>
    <w:pPr>
      <w:keepNext/>
      <w:outlineLvl w:val="2"/>
    </w:pPr>
    <w:rPr>
      <w:b/>
      <w:sz w:val="36"/>
    </w:rPr>
  </w:style>
  <w:style w:type="paragraph" w:styleId="H3" w:customStyle="1">
    <w:name w:val="H3"/>
    <w:basedOn w:val="Normal"/>
    <w:next w:val="Normal"/>
    <w:pPr>
      <w:keepNext/>
      <w:outlineLvl w:val="3"/>
    </w:pPr>
    <w:rPr>
      <w:b/>
      <w:sz w:val="28"/>
    </w:rPr>
  </w:style>
  <w:style w:type="paragraph" w:styleId="H4" w:customStyle="1">
    <w:name w:val="H4"/>
    <w:basedOn w:val="Normal"/>
    <w:next w:val="Normal"/>
    <w:pPr>
      <w:keepNext/>
      <w:outlineLvl w:val="4"/>
    </w:pPr>
    <w:rPr>
      <w:b/>
    </w:rPr>
  </w:style>
  <w:style w:type="paragraph" w:styleId="H5" w:customStyle="1">
    <w:name w:val="H5"/>
    <w:basedOn w:val="Normal"/>
    <w:next w:val="Normal"/>
    <w:pPr>
      <w:keepNext/>
      <w:outlineLvl w:val="5"/>
    </w:pPr>
    <w:rPr>
      <w:b/>
      <w:sz w:val="20"/>
    </w:rPr>
  </w:style>
  <w:style w:type="paragraph" w:styleId="H6" w:customStyle="1">
    <w:name w:val="H6"/>
    <w:basedOn w:val="Normal"/>
    <w:next w:val="Normal"/>
    <w:pPr>
      <w:keepNext/>
      <w:outlineLvl w:val="6"/>
    </w:pPr>
    <w:rPr>
      <w:b/>
      <w:sz w:val="16"/>
    </w:rPr>
  </w:style>
  <w:style w:type="paragraph" w:styleId="Address" w:customStyle="1">
    <w:name w:val="Address"/>
    <w:basedOn w:val="Normal"/>
    <w:next w:val="Normal"/>
    <w:pPr>
      <w:spacing w:before="0" w:after="0"/>
    </w:pPr>
    <w:rPr>
      <w:i/>
    </w:rPr>
  </w:style>
  <w:style w:type="paragraph" w:styleId="Blockquote" w:customStyle="1">
    <w:name w:val="Blockquote"/>
    <w:basedOn w:val="Normal"/>
    <w:pPr>
      <w:ind w:left="360" w:right="360"/>
    </w:pPr>
  </w:style>
  <w:style w:type="character" w:styleId="CITE" w:customStyle="1">
    <w:name w:val="CITE"/>
    <w:rPr>
      <w:i/>
    </w:rPr>
  </w:style>
  <w:style w:type="character" w:styleId="CODE" w:customStyle="1">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styleId="Keyboard" w:customStyle="1">
    <w:name w:val="Keyboard"/>
    <w:rPr>
      <w:rFonts w:ascii="Courier New" w:hAnsi="Courier New"/>
      <w:b/>
      <w:sz w:val="20"/>
    </w:rPr>
  </w:style>
  <w:style w:type="paragraph" w:styleId="Preformatted" w:customStyle="1">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color="000000" w:sz="2" w:space="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color="000000" w:sz="2" w:space="0"/>
      </w:pBdr>
      <w:jc w:val="center"/>
    </w:pPr>
    <w:rPr>
      <w:rFonts w:ascii="Arial" w:hAnsi="Arial"/>
      <w:snapToGrid w:val="0"/>
      <w:vanish/>
      <w:sz w:val="16"/>
      <w:lang w:val="en-US" w:eastAsia="en-US"/>
    </w:rPr>
  </w:style>
  <w:style w:type="character" w:styleId="Sample" w:customStyle="1">
    <w:name w:val="Sample"/>
    <w:rPr>
      <w:rFonts w:ascii="Courier New" w:hAnsi="Courier New"/>
    </w:rPr>
  </w:style>
  <w:style w:type="character" w:styleId="Strong">
    <w:name w:val="Strong"/>
    <w:qFormat/>
    <w:rPr>
      <w:b/>
    </w:rPr>
  </w:style>
  <w:style w:type="character" w:styleId="Typewriter" w:customStyle="1">
    <w:name w:val="Typewriter"/>
    <w:rPr>
      <w:rFonts w:ascii="Courier New" w:hAnsi="Courier New"/>
      <w:sz w:val="20"/>
    </w:rPr>
  </w:style>
  <w:style w:type="character" w:styleId="Variable" w:customStyle="1">
    <w:name w:val="Variable"/>
    <w:rPr>
      <w:i/>
    </w:rPr>
  </w:style>
  <w:style w:type="character" w:styleId="HTMLMarkup" w:customStyle="1">
    <w:name w:val="HTML Markup"/>
    <w:rPr>
      <w:vanish/>
      <w:color w:val="FF0000"/>
    </w:rPr>
  </w:style>
  <w:style w:type="character" w:styleId="Comment" w:customStyle="1">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styleId="FooterChar" w:customStyle="1">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styleId="BalloonTextChar" w:customStyle="1">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Comment Reference"/>
    <w:rsid w:val="00BC0714"/>
    <w:rPr>
      <w:sz w:val="16"/>
      <w:szCs w:val="16"/>
    </w:rPr>
  </w:style>
  <w:style w:type="paragraph" w:styleId="CommentText">
    <w:name w:val="Comment Text"/>
    <w:basedOn w:val="Normal"/>
    <w:link w:val="CommentTextChar"/>
    <w:rsid w:val="00BC0714"/>
    <w:rPr>
      <w:sz w:val="20"/>
    </w:rPr>
  </w:style>
  <w:style w:type="character" w:styleId="CommentTextChar" w:customStyle="1">
    <w:name w:val="Comment Text Char"/>
    <w:link w:val="CommentText"/>
    <w:rsid w:val="00BC0714"/>
    <w:rPr>
      <w:snapToGrid w:val="0"/>
      <w:lang w:val="en-US" w:eastAsia="en-US"/>
    </w:rPr>
  </w:style>
  <w:style w:type="paragraph" w:styleId="CommentSubject">
    <w:name w:val="Comment Subject"/>
    <w:basedOn w:val="CommentText"/>
    <w:next w:val="CommentText"/>
    <w:link w:val="CommentSubjectChar"/>
    <w:rsid w:val="00BC0714"/>
    <w:rPr>
      <w:b/>
      <w:bCs/>
    </w:rPr>
  </w:style>
  <w:style w:type="character" w:styleId="CommentSubjectChar" w:customStyle="1">
    <w:name w:val="Comment Subject Char"/>
    <w:link w:val="CommentSubject"/>
    <w:rsid w:val="00BC0714"/>
    <w:rPr>
      <w:b/>
      <w:bCs/>
      <w:snapToGrid w:val="0"/>
      <w:lang w:val="en-US" w:eastAsia="en-US"/>
    </w:rPr>
  </w:style>
  <w:style w:type="character" w:styleId="FunoteChar" w:customStyle="1">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hAnsi="Times New Roman" w:eastAsia="Times New Roman" w:cs="Times New Roman"/>
    </w:rPr>
  </w:style>
  <w:style w:type="paragraph" w:styleId="PRAGHeading2" w:customStyle="1">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styleId="EndnoteTextChar" w:customStyle="1">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styleId="SubtitleChar" w:customStyle="1">
    <w:name w:val="Subtitle Char"/>
    <w:basedOn w:val="DefaultParagraphFont"/>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styleId="label" w:customStyle="1">
    <w:name w:val="label"/>
    <w:basedOn w:val="DefaultParagraphFont"/>
    <w:rsid w:val="007E53CC"/>
  </w:style>
  <w:style w:type="character" w:styleId="text" w:customStyle="1">
    <w:name w:val="text"/>
    <w:basedOn w:val="DefaultParagraphFont"/>
    <w:rsid w:val="007E53CC"/>
  </w:style>
  <w:style w:type="character" w:styleId="dynamic-label" w:customStyle="1">
    <w:name w:val="dynamic-label"/>
    <w:basedOn w:val="DefaultParagraphFont"/>
    <w:rsid w:val="007E53CC"/>
  </w:style>
  <w:style w:type="character" w:styleId="value" w:customStyle="1">
    <w:name w:val="value"/>
    <w:basedOn w:val="DefaultParagraphFont"/>
    <w:rsid w:val="007E53CC"/>
  </w:style>
  <w:style w:type="character" w:styleId="UnresolvedMention">
    <w:name w:val="Unresolved Mention"/>
    <w:basedOn w:val="DefaultParagraphFont"/>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eeas.europa.eu/eubam-libya"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Procurement@eubam-libya.eu"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24/2509/oj"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E114C-5E30-4538-8B0C-FA1A915CDFD8}"/>
</file>

<file path=customXml/itemProps2.xml><?xml version="1.0" encoding="utf-8"?>
<ds:datastoreItem xmlns:ds="http://schemas.openxmlformats.org/officeDocument/2006/customXml" ds:itemID="{9AF46247-3632-4445-B41F-46A848E525DF}">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41939DF8-3262-4CAD-89EB-DEC1CD3F32F0}">
  <ds:schemaRefs>
    <ds:schemaRef ds:uri="http://schemas.microsoft.com/sharepoint/v3/contenttype/forms"/>
  </ds:schemaRefs>
</ds:datastoreItem>
</file>

<file path=customXml/itemProps4.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Procurement notice for a service contract</dc:title>
  <dc:subject/>
  <dc:creator>ramatje</dc:creator>
  <keywords/>
  <lastModifiedBy>Patricio Marin Larrosa</lastModifiedBy>
  <revision>11</revision>
  <lastPrinted>2024-01-16T09:06:00.0000000Z</lastPrinted>
  <dcterms:created xsi:type="dcterms:W3CDTF">2026-06-01T11:32:00.0000000Z</dcterms:created>
  <dcterms:modified xsi:type="dcterms:W3CDTF">2026-08-04T14:21:28.7807682Z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y fmtid="{D5CDD505-2E9C-101B-9397-08002B2CF9AE}" pid="11" name="ContentTypeId">
    <vt:lpwstr>0x0101008253E9E1705DB344BECF6DB0423082C6</vt:lpwstr>
  </property>
  <property fmtid="{D5CDD505-2E9C-101B-9397-08002B2CF9AE}" pid="12" name="MediaServiceImageTags">
    <vt:lpwstr/>
  </property>
</Properties>
</file>